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EC506" w14:textId="77777777" w:rsidR="00262F86" w:rsidRPr="00262F86" w:rsidRDefault="00262F86">
      <w:pPr>
        <w:spacing w:before="24" w:line="540" w:lineRule="exact"/>
        <w:ind w:left="3531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</w:rPr>
        <w:t>Jax Sutton</w:t>
      </w:r>
    </w:p>
    <w:p w14:paraId="00495D79" w14:textId="12033E6E" w:rsidR="000C728A" w:rsidRPr="00262F86" w:rsidRDefault="00262F86">
      <w:pPr>
        <w:spacing w:before="24" w:line="540" w:lineRule="exact"/>
        <w:ind w:left="3531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position w:val="-1"/>
        </w:rPr>
        <w:t>Med</w:t>
      </w:r>
      <w:r w:rsidRPr="00262F86">
        <w:rPr>
          <w:rFonts w:asciiTheme="minorHAnsi" w:hAnsiTheme="minorHAnsi" w:cstheme="minorHAnsi"/>
          <w:spacing w:val="-3"/>
          <w:position w:val="-1"/>
        </w:rPr>
        <w:t>i</w:t>
      </w:r>
      <w:r w:rsidRPr="00262F86">
        <w:rPr>
          <w:rFonts w:asciiTheme="minorHAnsi" w:hAnsiTheme="minorHAnsi" w:cstheme="minorHAnsi"/>
          <w:spacing w:val="-2"/>
          <w:position w:val="-1"/>
        </w:rPr>
        <w:t>ca</w:t>
      </w:r>
      <w:r w:rsidRPr="00262F86">
        <w:rPr>
          <w:rFonts w:asciiTheme="minorHAnsi" w:hAnsiTheme="minorHAnsi" w:cstheme="minorHAnsi"/>
          <w:position w:val="-1"/>
        </w:rPr>
        <w:t xml:space="preserve">l </w:t>
      </w:r>
      <w:r w:rsidRPr="00262F86">
        <w:rPr>
          <w:rFonts w:asciiTheme="minorHAnsi" w:hAnsiTheme="minorHAnsi" w:cstheme="minorHAnsi"/>
          <w:spacing w:val="-2"/>
          <w:position w:val="-1"/>
        </w:rPr>
        <w:t>A</w:t>
      </w:r>
      <w:r w:rsidRPr="00262F86">
        <w:rPr>
          <w:rFonts w:asciiTheme="minorHAnsi" w:hAnsiTheme="minorHAnsi" w:cstheme="minorHAnsi"/>
          <w:position w:val="-1"/>
        </w:rPr>
        <w:t>s</w:t>
      </w:r>
      <w:r w:rsidRPr="00262F86">
        <w:rPr>
          <w:rFonts w:asciiTheme="minorHAnsi" w:hAnsiTheme="minorHAnsi" w:cstheme="minorHAnsi"/>
          <w:spacing w:val="-1"/>
          <w:position w:val="-1"/>
        </w:rPr>
        <w:t>s</w:t>
      </w:r>
      <w:r w:rsidRPr="00262F86">
        <w:rPr>
          <w:rFonts w:asciiTheme="minorHAnsi" w:hAnsiTheme="minorHAnsi" w:cstheme="minorHAnsi"/>
          <w:position w:val="-1"/>
        </w:rPr>
        <w:t>is</w:t>
      </w:r>
      <w:r w:rsidRPr="00262F86">
        <w:rPr>
          <w:rFonts w:asciiTheme="minorHAnsi" w:hAnsiTheme="minorHAnsi" w:cstheme="minorHAnsi"/>
          <w:spacing w:val="-2"/>
          <w:position w:val="-1"/>
        </w:rPr>
        <w:t>t</w:t>
      </w:r>
      <w:r w:rsidRPr="00262F86">
        <w:rPr>
          <w:rFonts w:asciiTheme="minorHAnsi" w:hAnsiTheme="minorHAnsi" w:cstheme="minorHAnsi"/>
          <w:position w:val="-1"/>
        </w:rPr>
        <w:t>a</w:t>
      </w:r>
      <w:r w:rsidRPr="00262F86">
        <w:rPr>
          <w:rFonts w:asciiTheme="minorHAnsi" w:hAnsiTheme="minorHAnsi" w:cstheme="minorHAnsi"/>
          <w:spacing w:val="-2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t</w:t>
      </w:r>
    </w:p>
    <w:p w14:paraId="1993A255" w14:textId="77777777" w:rsidR="000C728A" w:rsidRPr="00262F86" w:rsidRDefault="000C728A">
      <w:pPr>
        <w:spacing w:before="12" w:line="200" w:lineRule="exact"/>
        <w:rPr>
          <w:rFonts w:asciiTheme="minorHAnsi" w:hAnsiTheme="minorHAnsi" w:cstheme="minorHAnsi"/>
        </w:rPr>
        <w:sectPr w:rsidR="000C728A" w:rsidRPr="00262F86">
          <w:pgSz w:w="11920" w:h="16840"/>
          <w:pgMar w:top="760" w:right="860" w:bottom="280" w:left="680" w:header="720" w:footer="720" w:gutter="0"/>
          <w:cols w:space="720"/>
        </w:sectPr>
      </w:pPr>
    </w:p>
    <w:p w14:paraId="4FC75346" w14:textId="77777777" w:rsidR="000C728A" w:rsidRPr="00262F86" w:rsidRDefault="00262F86">
      <w:pPr>
        <w:spacing w:before="74" w:line="535" w:lineRule="auto"/>
        <w:ind w:left="184" w:right="252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7"/>
        </w:rPr>
        <w:t>A</w:t>
      </w:r>
      <w:r w:rsidRPr="00262F86">
        <w:rPr>
          <w:rFonts w:asciiTheme="minorHAnsi" w:hAnsiTheme="minorHAnsi" w:cstheme="minorHAnsi"/>
          <w:spacing w:val="9"/>
        </w:rPr>
        <w:t>R</w:t>
      </w:r>
      <w:r w:rsidRPr="00262F86">
        <w:rPr>
          <w:rFonts w:asciiTheme="minorHAnsi" w:hAnsiTheme="minorHAnsi" w:cstheme="minorHAnsi"/>
          <w:spacing w:val="10"/>
        </w:rPr>
        <w:t>E</w:t>
      </w:r>
      <w:r w:rsidRPr="00262F86">
        <w:rPr>
          <w:rFonts w:asciiTheme="minorHAnsi" w:hAnsiTheme="minorHAnsi" w:cstheme="minorHAnsi"/>
          <w:spacing w:val="7"/>
        </w:rPr>
        <w:t>A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9"/>
        </w:rPr>
        <w:t xml:space="preserve"> </w:t>
      </w:r>
      <w:r w:rsidRPr="00262F86">
        <w:rPr>
          <w:rFonts w:asciiTheme="minorHAnsi" w:hAnsiTheme="minorHAnsi" w:cstheme="minorHAnsi"/>
          <w:spacing w:val="7"/>
        </w:rPr>
        <w:t>O</w:t>
      </w:r>
      <w:r w:rsidRPr="00262F86">
        <w:rPr>
          <w:rFonts w:asciiTheme="minorHAnsi" w:hAnsiTheme="minorHAnsi" w:cstheme="minorHAnsi"/>
        </w:rPr>
        <w:t>F</w:t>
      </w:r>
      <w:r w:rsidRPr="00262F86">
        <w:rPr>
          <w:rFonts w:asciiTheme="minorHAnsi" w:hAnsiTheme="minorHAnsi" w:cstheme="minorHAnsi"/>
          <w:spacing w:val="13"/>
        </w:rPr>
        <w:t xml:space="preserve"> </w:t>
      </w:r>
      <w:r w:rsidRPr="00262F86">
        <w:rPr>
          <w:rFonts w:asciiTheme="minorHAnsi" w:hAnsiTheme="minorHAnsi" w:cstheme="minorHAnsi"/>
          <w:spacing w:val="8"/>
        </w:rPr>
        <w:t>E</w:t>
      </w:r>
      <w:r w:rsidRPr="00262F86">
        <w:rPr>
          <w:rFonts w:asciiTheme="minorHAnsi" w:hAnsiTheme="minorHAnsi" w:cstheme="minorHAnsi"/>
          <w:spacing w:val="7"/>
        </w:rPr>
        <w:t>X</w:t>
      </w:r>
      <w:r w:rsidRPr="00262F86">
        <w:rPr>
          <w:rFonts w:asciiTheme="minorHAnsi" w:hAnsiTheme="minorHAnsi" w:cstheme="minorHAnsi"/>
          <w:spacing w:val="9"/>
        </w:rPr>
        <w:t>P</w:t>
      </w:r>
      <w:r w:rsidRPr="00262F86">
        <w:rPr>
          <w:rFonts w:asciiTheme="minorHAnsi" w:hAnsiTheme="minorHAnsi" w:cstheme="minorHAnsi"/>
          <w:spacing w:val="10"/>
        </w:rPr>
        <w:t>E</w:t>
      </w:r>
      <w:r w:rsidRPr="00262F86">
        <w:rPr>
          <w:rFonts w:asciiTheme="minorHAnsi" w:hAnsiTheme="minorHAnsi" w:cstheme="minorHAnsi"/>
          <w:spacing w:val="6"/>
        </w:rPr>
        <w:t>R</w:t>
      </w:r>
      <w:r w:rsidRPr="00262F86">
        <w:rPr>
          <w:rFonts w:asciiTheme="minorHAnsi" w:hAnsiTheme="minorHAnsi" w:cstheme="minorHAnsi"/>
          <w:spacing w:val="10"/>
        </w:rPr>
        <w:t>T</w:t>
      </w:r>
      <w:r w:rsidRPr="00262F86">
        <w:rPr>
          <w:rFonts w:asciiTheme="minorHAnsi" w:hAnsiTheme="minorHAnsi" w:cstheme="minorHAnsi"/>
          <w:spacing w:val="8"/>
        </w:rPr>
        <w:t>I</w:t>
      </w:r>
      <w:r w:rsidRPr="00262F86">
        <w:rPr>
          <w:rFonts w:asciiTheme="minorHAnsi" w:hAnsiTheme="minorHAnsi" w:cstheme="minorHAnsi"/>
          <w:spacing w:val="7"/>
        </w:rPr>
        <w:t>S</w:t>
      </w:r>
      <w:r w:rsidRPr="00262F86">
        <w:rPr>
          <w:rFonts w:asciiTheme="minorHAnsi" w:hAnsiTheme="minorHAnsi" w:cstheme="minorHAnsi"/>
        </w:rPr>
        <w:t xml:space="preserve">E </w:t>
      </w:r>
      <w:r w:rsidRPr="00262F86">
        <w:rPr>
          <w:rFonts w:asciiTheme="minorHAnsi" w:hAnsiTheme="minorHAnsi" w:cstheme="minorHAnsi"/>
          <w:i/>
          <w:spacing w:val="5"/>
        </w:rPr>
        <w:t>A</w:t>
      </w:r>
      <w:r w:rsidRPr="00262F86">
        <w:rPr>
          <w:rFonts w:asciiTheme="minorHAnsi" w:hAnsiTheme="minorHAnsi" w:cstheme="minorHAnsi"/>
          <w:i/>
          <w:spacing w:val="6"/>
        </w:rPr>
        <w:t>d</w:t>
      </w:r>
      <w:r w:rsidRPr="00262F86">
        <w:rPr>
          <w:rFonts w:asciiTheme="minorHAnsi" w:hAnsiTheme="minorHAnsi" w:cstheme="minorHAnsi"/>
          <w:i/>
          <w:spacing w:val="5"/>
        </w:rPr>
        <w:t>m</w:t>
      </w:r>
      <w:r w:rsidRPr="00262F86">
        <w:rPr>
          <w:rFonts w:asciiTheme="minorHAnsi" w:hAnsiTheme="minorHAnsi" w:cstheme="minorHAnsi"/>
          <w:i/>
          <w:spacing w:val="4"/>
        </w:rPr>
        <w:t>i</w:t>
      </w:r>
      <w:r w:rsidRPr="00262F86">
        <w:rPr>
          <w:rFonts w:asciiTheme="minorHAnsi" w:hAnsiTheme="minorHAnsi" w:cstheme="minorHAnsi"/>
          <w:i/>
          <w:spacing w:val="6"/>
        </w:rPr>
        <w:t>n</w:t>
      </w:r>
      <w:r w:rsidRPr="00262F86">
        <w:rPr>
          <w:rFonts w:asciiTheme="minorHAnsi" w:hAnsiTheme="minorHAnsi" w:cstheme="minorHAnsi"/>
          <w:i/>
          <w:spacing w:val="4"/>
        </w:rPr>
        <w:t>is</w:t>
      </w:r>
      <w:r w:rsidRPr="00262F86">
        <w:rPr>
          <w:rFonts w:asciiTheme="minorHAnsi" w:hAnsiTheme="minorHAnsi" w:cstheme="minorHAnsi"/>
          <w:i/>
          <w:spacing w:val="7"/>
        </w:rPr>
        <w:t>t</w:t>
      </w:r>
      <w:r w:rsidRPr="00262F86">
        <w:rPr>
          <w:rFonts w:asciiTheme="minorHAnsi" w:hAnsiTheme="minorHAnsi" w:cstheme="minorHAnsi"/>
          <w:i/>
          <w:spacing w:val="4"/>
        </w:rPr>
        <w:t>r</w:t>
      </w:r>
      <w:r w:rsidRPr="00262F86">
        <w:rPr>
          <w:rFonts w:asciiTheme="minorHAnsi" w:hAnsiTheme="minorHAnsi" w:cstheme="minorHAnsi"/>
          <w:i/>
          <w:spacing w:val="6"/>
        </w:rPr>
        <w:t>a</w:t>
      </w:r>
      <w:r w:rsidRPr="00262F86">
        <w:rPr>
          <w:rFonts w:asciiTheme="minorHAnsi" w:hAnsiTheme="minorHAnsi" w:cstheme="minorHAnsi"/>
          <w:i/>
          <w:spacing w:val="4"/>
        </w:rPr>
        <w:t>ti</w:t>
      </w:r>
      <w:r w:rsidRPr="00262F86">
        <w:rPr>
          <w:rFonts w:asciiTheme="minorHAnsi" w:hAnsiTheme="minorHAnsi" w:cstheme="minorHAnsi"/>
          <w:i/>
          <w:spacing w:val="5"/>
        </w:rPr>
        <w:t>v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-2"/>
        </w:rPr>
        <w:t xml:space="preserve"> </w:t>
      </w:r>
      <w:r w:rsidRPr="00262F86">
        <w:rPr>
          <w:rFonts w:asciiTheme="minorHAnsi" w:hAnsiTheme="minorHAnsi" w:cstheme="minorHAnsi"/>
          <w:i/>
          <w:spacing w:val="4"/>
        </w:rPr>
        <w:t>t</w:t>
      </w:r>
      <w:r w:rsidRPr="00262F86">
        <w:rPr>
          <w:rFonts w:asciiTheme="minorHAnsi" w:hAnsiTheme="minorHAnsi" w:cstheme="minorHAnsi"/>
          <w:i/>
          <w:spacing w:val="6"/>
        </w:rPr>
        <w:t>a</w:t>
      </w:r>
      <w:r w:rsidRPr="00262F86">
        <w:rPr>
          <w:rFonts w:asciiTheme="minorHAnsi" w:hAnsiTheme="minorHAnsi" w:cstheme="minorHAnsi"/>
          <w:i/>
          <w:spacing w:val="4"/>
        </w:rPr>
        <w:t>s</w:t>
      </w:r>
      <w:r w:rsidRPr="00262F86">
        <w:rPr>
          <w:rFonts w:asciiTheme="minorHAnsi" w:hAnsiTheme="minorHAnsi" w:cstheme="minorHAnsi"/>
          <w:i/>
          <w:spacing w:val="7"/>
        </w:rPr>
        <w:t>k</w:t>
      </w:r>
      <w:r w:rsidRPr="00262F86">
        <w:rPr>
          <w:rFonts w:asciiTheme="minorHAnsi" w:hAnsiTheme="minorHAnsi" w:cstheme="minorHAnsi"/>
          <w:i/>
        </w:rPr>
        <w:t xml:space="preserve">s </w:t>
      </w:r>
      <w:r w:rsidRPr="00262F86">
        <w:rPr>
          <w:rFonts w:asciiTheme="minorHAnsi" w:hAnsiTheme="minorHAnsi" w:cstheme="minorHAnsi"/>
          <w:i/>
          <w:spacing w:val="5"/>
        </w:rPr>
        <w:t>He</w:t>
      </w:r>
      <w:r w:rsidRPr="00262F86">
        <w:rPr>
          <w:rFonts w:asciiTheme="minorHAnsi" w:hAnsiTheme="minorHAnsi" w:cstheme="minorHAnsi"/>
          <w:i/>
          <w:spacing w:val="4"/>
        </w:rPr>
        <w:t>l</w:t>
      </w:r>
      <w:r w:rsidRPr="00262F86">
        <w:rPr>
          <w:rFonts w:asciiTheme="minorHAnsi" w:hAnsiTheme="minorHAnsi" w:cstheme="minorHAnsi"/>
          <w:i/>
          <w:spacing w:val="6"/>
        </w:rPr>
        <w:t>p</w:t>
      </w:r>
      <w:r w:rsidRPr="00262F86">
        <w:rPr>
          <w:rFonts w:asciiTheme="minorHAnsi" w:hAnsiTheme="minorHAnsi" w:cstheme="minorHAnsi"/>
          <w:i/>
          <w:spacing w:val="4"/>
        </w:rPr>
        <w:t>i</w:t>
      </w:r>
      <w:r w:rsidRPr="00262F86">
        <w:rPr>
          <w:rFonts w:asciiTheme="minorHAnsi" w:hAnsiTheme="minorHAnsi" w:cstheme="minorHAnsi"/>
          <w:i/>
          <w:spacing w:val="6"/>
        </w:rPr>
        <w:t>n</w:t>
      </w:r>
      <w:r w:rsidRPr="00262F86">
        <w:rPr>
          <w:rFonts w:asciiTheme="minorHAnsi" w:hAnsiTheme="minorHAnsi" w:cstheme="minorHAnsi"/>
          <w:i/>
        </w:rPr>
        <w:t>g</w:t>
      </w:r>
      <w:r w:rsidRPr="00262F86">
        <w:rPr>
          <w:rFonts w:asciiTheme="minorHAnsi" w:hAnsiTheme="minorHAnsi" w:cstheme="minorHAnsi"/>
          <w:i/>
          <w:spacing w:val="5"/>
        </w:rPr>
        <w:t xml:space="preserve"> </w:t>
      </w:r>
      <w:r w:rsidRPr="00262F86">
        <w:rPr>
          <w:rFonts w:asciiTheme="minorHAnsi" w:hAnsiTheme="minorHAnsi" w:cstheme="minorHAnsi"/>
          <w:i/>
          <w:spacing w:val="6"/>
        </w:rPr>
        <w:t>p</w:t>
      </w:r>
      <w:r w:rsidRPr="00262F86">
        <w:rPr>
          <w:rFonts w:asciiTheme="minorHAnsi" w:hAnsiTheme="minorHAnsi" w:cstheme="minorHAnsi"/>
          <w:i/>
          <w:spacing w:val="5"/>
        </w:rPr>
        <w:t>e</w:t>
      </w:r>
      <w:r w:rsidRPr="00262F86">
        <w:rPr>
          <w:rFonts w:asciiTheme="minorHAnsi" w:hAnsiTheme="minorHAnsi" w:cstheme="minorHAnsi"/>
          <w:i/>
          <w:spacing w:val="6"/>
        </w:rPr>
        <w:t>op</w:t>
      </w:r>
      <w:r w:rsidRPr="00262F86">
        <w:rPr>
          <w:rFonts w:asciiTheme="minorHAnsi" w:hAnsiTheme="minorHAnsi" w:cstheme="minorHAnsi"/>
          <w:i/>
          <w:spacing w:val="4"/>
        </w:rPr>
        <w:t>l</w:t>
      </w:r>
      <w:r w:rsidRPr="00262F86">
        <w:rPr>
          <w:rFonts w:asciiTheme="minorHAnsi" w:hAnsiTheme="minorHAnsi" w:cstheme="minorHAnsi"/>
          <w:i/>
        </w:rPr>
        <w:t>e</w:t>
      </w:r>
    </w:p>
    <w:p w14:paraId="2CD275B6" w14:textId="77777777" w:rsidR="000C728A" w:rsidRPr="00262F86" w:rsidRDefault="00262F86">
      <w:pPr>
        <w:spacing w:before="27"/>
        <w:ind w:left="184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  <w:spacing w:val="5"/>
        </w:rPr>
        <w:t>G</w:t>
      </w:r>
      <w:r w:rsidRPr="00262F86">
        <w:rPr>
          <w:rFonts w:asciiTheme="minorHAnsi" w:hAnsiTheme="minorHAnsi" w:cstheme="minorHAnsi"/>
          <w:i/>
          <w:spacing w:val="4"/>
        </w:rPr>
        <w:t>r</w:t>
      </w:r>
      <w:r w:rsidRPr="00262F86">
        <w:rPr>
          <w:rFonts w:asciiTheme="minorHAnsi" w:hAnsiTheme="minorHAnsi" w:cstheme="minorHAnsi"/>
          <w:i/>
          <w:spacing w:val="5"/>
        </w:rPr>
        <w:t>ee</w:t>
      </w:r>
      <w:r w:rsidRPr="00262F86">
        <w:rPr>
          <w:rFonts w:asciiTheme="minorHAnsi" w:hAnsiTheme="minorHAnsi" w:cstheme="minorHAnsi"/>
          <w:i/>
          <w:spacing w:val="4"/>
        </w:rPr>
        <w:t>ti</w:t>
      </w:r>
      <w:r w:rsidRPr="00262F86">
        <w:rPr>
          <w:rFonts w:asciiTheme="minorHAnsi" w:hAnsiTheme="minorHAnsi" w:cstheme="minorHAnsi"/>
          <w:i/>
          <w:spacing w:val="6"/>
        </w:rPr>
        <w:t>n</w:t>
      </w:r>
      <w:r w:rsidRPr="00262F86">
        <w:rPr>
          <w:rFonts w:asciiTheme="minorHAnsi" w:hAnsiTheme="minorHAnsi" w:cstheme="minorHAnsi"/>
          <w:i/>
        </w:rPr>
        <w:t>g</w:t>
      </w:r>
      <w:r w:rsidRPr="00262F86">
        <w:rPr>
          <w:rFonts w:asciiTheme="minorHAnsi" w:hAnsiTheme="minorHAnsi" w:cstheme="minorHAnsi"/>
          <w:i/>
          <w:spacing w:val="4"/>
        </w:rPr>
        <w:t xml:space="preserve"> </w:t>
      </w:r>
      <w:r w:rsidRPr="00262F86">
        <w:rPr>
          <w:rFonts w:asciiTheme="minorHAnsi" w:hAnsiTheme="minorHAnsi" w:cstheme="minorHAnsi"/>
          <w:i/>
          <w:spacing w:val="6"/>
        </w:rPr>
        <w:t>pa</w:t>
      </w:r>
      <w:r w:rsidRPr="00262F86">
        <w:rPr>
          <w:rFonts w:asciiTheme="minorHAnsi" w:hAnsiTheme="minorHAnsi" w:cstheme="minorHAnsi"/>
          <w:i/>
          <w:spacing w:val="4"/>
        </w:rPr>
        <w:t>ti</w:t>
      </w:r>
      <w:r w:rsidRPr="00262F86">
        <w:rPr>
          <w:rFonts w:asciiTheme="minorHAnsi" w:hAnsiTheme="minorHAnsi" w:cstheme="minorHAnsi"/>
          <w:i/>
          <w:spacing w:val="5"/>
        </w:rPr>
        <w:t>e</w:t>
      </w:r>
      <w:r w:rsidRPr="00262F86">
        <w:rPr>
          <w:rFonts w:asciiTheme="minorHAnsi" w:hAnsiTheme="minorHAnsi" w:cstheme="minorHAnsi"/>
          <w:i/>
          <w:spacing w:val="6"/>
        </w:rPr>
        <w:t>n</w:t>
      </w:r>
      <w:r w:rsidRPr="00262F86">
        <w:rPr>
          <w:rFonts w:asciiTheme="minorHAnsi" w:hAnsiTheme="minorHAnsi" w:cstheme="minorHAnsi"/>
          <w:i/>
          <w:spacing w:val="4"/>
        </w:rPr>
        <w:t>t</w:t>
      </w:r>
      <w:r w:rsidRPr="00262F86">
        <w:rPr>
          <w:rFonts w:asciiTheme="minorHAnsi" w:hAnsiTheme="minorHAnsi" w:cstheme="minorHAnsi"/>
          <w:i/>
        </w:rPr>
        <w:t>s</w:t>
      </w:r>
    </w:p>
    <w:p w14:paraId="20FA8589" w14:textId="77777777" w:rsidR="000C728A" w:rsidRPr="00262F86" w:rsidRDefault="000C728A">
      <w:pPr>
        <w:spacing w:before="18" w:line="280" w:lineRule="exact"/>
        <w:rPr>
          <w:rFonts w:asciiTheme="minorHAnsi" w:hAnsiTheme="minorHAnsi" w:cstheme="minorHAnsi"/>
        </w:rPr>
      </w:pPr>
    </w:p>
    <w:p w14:paraId="45E19802" w14:textId="77777777" w:rsidR="000C728A" w:rsidRPr="00262F86" w:rsidRDefault="00262F86">
      <w:pPr>
        <w:ind w:left="184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  <w:spacing w:val="4"/>
        </w:rPr>
        <w:t>T</w:t>
      </w:r>
      <w:r w:rsidRPr="00262F86">
        <w:rPr>
          <w:rFonts w:asciiTheme="minorHAnsi" w:hAnsiTheme="minorHAnsi" w:cstheme="minorHAnsi"/>
          <w:i/>
          <w:spacing w:val="5"/>
        </w:rPr>
        <w:t>y</w:t>
      </w:r>
      <w:r w:rsidRPr="00262F86">
        <w:rPr>
          <w:rFonts w:asciiTheme="minorHAnsi" w:hAnsiTheme="minorHAnsi" w:cstheme="minorHAnsi"/>
          <w:i/>
          <w:spacing w:val="6"/>
        </w:rPr>
        <w:t>p</w:t>
      </w:r>
      <w:r w:rsidRPr="00262F86">
        <w:rPr>
          <w:rFonts w:asciiTheme="minorHAnsi" w:hAnsiTheme="minorHAnsi" w:cstheme="minorHAnsi"/>
          <w:i/>
          <w:spacing w:val="4"/>
        </w:rPr>
        <w:t>i</w:t>
      </w:r>
      <w:r w:rsidRPr="00262F86">
        <w:rPr>
          <w:rFonts w:asciiTheme="minorHAnsi" w:hAnsiTheme="minorHAnsi" w:cstheme="minorHAnsi"/>
          <w:i/>
          <w:spacing w:val="6"/>
        </w:rPr>
        <w:t>n</w:t>
      </w:r>
      <w:r w:rsidRPr="00262F86">
        <w:rPr>
          <w:rFonts w:asciiTheme="minorHAnsi" w:hAnsiTheme="minorHAnsi" w:cstheme="minorHAnsi"/>
          <w:i/>
        </w:rPr>
        <w:t>g</w:t>
      </w:r>
      <w:r w:rsidRPr="00262F86">
        <w:rPr>
          <w:rFonts w:asciiTheme="minorHAnsi" w:hAnsiTheme="minorHAnsi" w:cstheme="minorHAnsi"/>
          <w:i/>
          <w:spacing w:val="10"/>
        </w:rPr>
        <w:t xml:space="preserve"> </w:t>
      </w:r>
      <w:r w:rsidRPr="00262F86">
        <w:rPr>
          <w:rFonts w:asciiTheme="minorHAnsi" w:hAnsiTheme="minorHAnsi" w:cstheme="minorHAnsi"/>
          <w:i/>
        </w:rPr>
        <w:t>&amp;</w:t>
      </w:r>
      <w:r w:rsidRPr="00262F86">
        <w:rPr>
          <w:rFonts w:asciiTheme="minorHAnsi" w:hAnsiTheme="minorHAnsi" w:cstheme="minorHAnsi"/>
          <w:i/>
          <w:spacing w:val="4"/>
        </w:rPr>
        <w:t xml:space="preserve"> w</w:t>
      </w:r>
      <w:r w:rsidRPr="00262F86">
        <w:rPr>
          <w:rFonts w:asciiTheme="minorHAnsi" w:hAnsiTheme="minorHAnsi" w:cstheme="minorHAnsi"/>
          <w:i/>
          <w:spacing w:val="8"/>
        </w:rPr>
        <w:t>o</w:t>
      </w:r>
      <w:r w:rsidRPr="00262F86">
        <w:rPr>
          <w:rFonts w:asciiTheme="minorHAnsi" w:hAnsiTheme="minorHAnsi" w:cstheme="minorHAnsi"/>
          <w:i/>
          <w:spacing w:val="4"/>
        </w:rPr>
        <w:t>r</w:t>
      </w:r>
      <w:r w:rsidRPr="00262F86">
        <w:rPr>
          <w:rFonts w:asciiTheme="minorHAnsi" w:hAnsiTheme="minorHAnsi" w:cstheme="minorHAnsi"/>
          <w:i/>
          <w:spacing w:val="6"/>
        </w:rPr>
        <w:t>d-p</w:t>
      </w:r>
      <w:r w:rsidRPr="00262F86">
        <w:rPr>
          <w:rFonts w:asciiTheme="minorHAnsi" w:hAnsiTheme="minorHAnsi" w:cstheme="minorHAnsi"/>
          <w:i/>
          <w:spacing w:val="4"/>
        </w:rPr>
        <w:t>r</w:t>
      </w:r>
      <w:r w:rsidRPr="00262F86">
        <w:rPr>
          <w:rFonts w:asciiTheme="minorHAnsi" w:hAnsiTheme="minorHAnsi" w:cstheme="minorHAnsi"/>
          <w:i/>
          <w:spacing w:val="6"/>
        </w:rPr>
        <w:t>o</w:t>
      </w:r>
      <w:r w:rsidRPr="00262F86">
        <w:rPr>
          <w:rFonts w:asciiTheme="minorHAnsi" w:hAnsiTheme="minorHAnsi" w:cstheme="minorHAnsi"/>
          <w:i/>
          <w:spacing w:val="5"/>
        </w:rPr>
        <w:t>ce</w:t>
      </w:r>
      <w:r w:rsidRPr="00262F86">
        <w:rPr>
          <w:rFonts w:asciiTheme="minorHAnsi" w:hAnsiTheme="minorHAnsi" w:cstheme="minorHAnsi"/>
          <w:i/>
          <w:spacing w:val="4"/>
        </w:rPr>
        <w:t>s</w:t>
      </w:r>
      <w:r w:rsidRPr="00262F86">
        <w:rPr>
          <w:rFonts w:asciiTheme="minorHAnsi" w:hAnsiTheme="minorHAnsi" w:cstheme="minorHAnsi"/>
          <w:i/>
          <w:spacing w:val="6"/>
        </w:rPr>
        <w:t>s</w:t>
      </w:r>
      <w:r w:rsidRPr="00262F86">
        <w:rPr>
          <w:rFonts w:asciiTheme="minorHAnsi" w:hAnsiTheme="minorHAnsi" w:cstheme="minorHAnsi"/>
          <w:i/>
          <w:spacing w:val="4"/>
        </w:rPr>
        <w:t>i</w:t>
      </w:r>
      <w:r w:rsidRPr="00262F86">
        <w:rPr>
          <w:rFonts w:asciiTheme="minorHAnsi" w:hAnsiTheme="minorHAnsi" w:cstheme="minorHAnsi"/>
          <w:i/>
          <w:spacing w:val="6"/>
        </w:rPr>
        <w:t>n</w:t>
      </w:r>
      <w:r w:rsidRPr="00262F86">
        <w:rPr>
          <w:rFonts w:asciiTheme="minorHAnsi" w:hAnsiTheme="minorHAnsi" w:cstheme="minorHAnsi"/>
          <w:i/>
        </w:rPr>
        <w:t>g</w:t>
      </w:r>
    </w:p>
    <w:p w14:paraId="7A916A40" w14:textId="77777777" w:rsidR="000C728A" w:rsidRPr="00262F86" w:rsidRDefault="000C728A">
      <w:pPr>
        <w:spacing w:before="18" w:line="280" w:lineRule="exact"/>
        <w:rPr>
          <w:rFonts w:asciiTheme="minorHAnsi" w:hAnsiTheme="minorHAnsi" w:cstheme="minorHAnsi"/>
        </w:rPr>
      </w:pPr>
    </w:p>
    <w:p w14:paraId="37A61E2C" w14:textId="77777777" w:rsidR="000C728A" w:rsidRPr="00262F86" w:rsidRDefault="00262F86">
      <w:pPr>
        <w:ind w:left="184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  <w:spacing w:val="5"/>
        </w:rPr>
        <w:t>P</w:t>
      </w:r>
      <w:r w:rsidRPr="00262F86">
        <w:rPr>
          <w:rFonts w:asciiTheme="minorHAnsi" w:hAnsiTheme="minorHAnsi" w:cstheme="minorHAnsi"/>
          <w:i/>
          <w:spacing w:val="6"/>
        </w:rPr>
        <w:t>a</w:t>
      </w:r>
      <w:r w:rsidRPr="00262F86">
        <w:rPr>
          <w:rFonts w:asciiTheme="minorHAnsi" w:hAnsiTheme="minorHAnsi" w:cstheme="minorHAnsi"/>
          <w:i/>
          <w:spacing w:val="4"/>
        </w:rPr>
        <w:t>ti</w:t>
      </w:r>
      <w:r w:rsidRPr="00262F86">
        <w:rPr>
          <w:rFonts w:asciiTheme="minorHAnsi" w:hAnsiTheme="minorHAnsi" w:cstheme="minorHAnsi"/>
          <w:i/>
          <w:spacing w:val="5"/>
        </w:rPr>
        <w:t>e</w:t>
      </w:r>
      <w:r w:rsidRPr="00262F86">
        <w:rPr>
          <w:rFonts w:asciiTheme="minorHAnsi" w:hAnsiTheme="minorHAnsi" w:cstheme="minorHAnsi"/>
          <w:i/>
          <w:spacing w:val="6"/>
        </w:rPr>
        <w:t>n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3"/>
        </w:rPr>
        <w:t xml:space="preserve"> </w:t>
      </w:r>
      <w:r w:rsidRPr="00262F86">
        <w:rPr>
          <w:rFonts w:asciiTheme="minorHAnsi" w:hAnsiTheme="minorHAnsi" w:cstheme="minorHAnsi"/>
          <w:i/>
          <w:spacing w:val="5"/>
        </w:rPr>
        <w:t>c</w:t>
      </w:r>
      <w:r w:rsidRPr="00262F86">
        <w:rPr>
          <w:rFonts w:asciiTheme="minorHAnsi" w:hAnsiTheme="minorHAnsi" w:cstheme="minorHAnsi"/>
          <w:i/>
          <w:spacing w:val="6"/>
        </w:rPr>
        <w:t>ha</w:t>
      </w:r>
      <w:r w:rsidRPr="00262F86">
        <w:rPr>
          <w:rFonts w:asciiTheme="minorHAnsi" w:hAnsiTheme="minorHAnsi" w:cstheme="minorHAnsi"/>
          <w:i/>
          <w:spacing w:val="4"/>
        </w:rPr>
        <w:t>rt</w:t>
      </w:r>
      <w:r w:rsidRPr="00262F86">
        <w:rPr>
          <w:rFonts w:asciiTheme="minorHAnsi" w:hAnsiTheme="minorHAnsi" w:cstheme="minorHAnsi"/>
          <w:i/>
        </w:rPr>
        <w:t>s</w:t>
      </w:r>
    </w:p>
    <w:p w14:paraId="7AE060D0" w14:textId="77777777" w:rsidR="000C728A" w:rsidRPr="00262F86" w:rsidRDefault="000C728A">
      <w:pPr>
        <w:spacing w:line="100" w:lineRule="exact"/>
        <w:rPr>
          <w:rFonts w:asciiTheme="minorHAnsi" w:hAnsiTheme="minorHAnsi" w:cstheme="minorHAnsi"/>
        </w:rPr>
      </w:pPr>
    </w:p>
    <w:p w14:paraId="0CEEFBCF" w14:textId="77777777" w:rsidR="000C728A" w:rsidRPr="00262F86" w:rsidRDefault="000C728A">
      <w:pPr>
        <w:spacing w:line="200" w:lineRule="exact"/>
        <w:rPr>
          <w:rFonts w:asciiTheme="minorHAnsi" w:hAnsiTheme="minorHAnsi" w:cstheme="minorHAnsi"/>
        </w:rPr>
      </w:pPr>
    </w:p>
    <w:p w14:paraId="473EEB92" w14:textId="77777777" w:rsidR="000C728A" w:rsidRPr="00262F86" w:rsidRDefault="00262F86">
      <w:pPr>
        <w:ind w:left="184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  <w:spacing w:val="5"/>
        </w:rPr>
        <w:t>F</w:t>
      </w:r>
      <w:r w:rsidRPr="00262F86">
        <w:rPr>
          <w:rFonts w:asciiTheme="minorHAnsi" w:hAnsiTheme="minorHAnsi" w:cstheme="minorHAnsi"/>
          <w:i/>
          <w:spacing w:val="4"/>
        </w:rPr>
        <w:t>ili</w:t>
      </w:r>
      <w:r w:rsidRPr="00262F86">
        <w:rPr>
          <w:rFonts w:asciiTheme="minorHAnsi" w:hAnsiTheme="minorHAnsi" w:cstheme="minorHAnsi"/>
          <w:i/>
          <w:spacing w:val="6"/>
        </w:rPr>
        <w:t>n</w:t>
      </w:r>
      <w:r w:rsidRPr="00262F86">
        <w:rPr>
          <w:rFonts w:asciiTheme="minorHAnsi" w:hAnsiTheme="minorHAnsi" w:cstheme="minorHAnsi"/>
          <w:i/>
        </w:rPr>
        <w:t>g</w:t>
      </w:r>
    </w:p>
    <w:p w14:paraId="53E022CB" w14:textId="77777777" w:rsidR="000C728A" w:rsidRPr="00262F86" w:rsidRDefault="000C728A">
      <w:pPr>
        <w:spacing w:before="19" w:line="280" w:lineRule="exact"/>
        <w:rPr>
          <w:rFonts w:asciiTheme="minorHAnsi" w:hAnsiTheme="minorHAnsi" w:cstheme="minorHAnsi"/>
        </w:rPr>
      </w:pPr>
    </w:p>
    <w:p w14:paraId="58A3AF05" w14:textId="77777777" w:rsidR="000C728A" w:rsidRPr="00262F86" w:rsidRDefault="00262F86">
      <w:pPr>
        <w:spacing w:line="532" w:lineRule="auto"/>
        <w:ind w:left="184" w:right="326"/>
        <w:jc w:val="both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  <w:spacing w:val="4"/>
        </w:rPr>
        <w:t>M</w:t>
      </w:r>
      <w:r w:rsidRPr="00262F86">
        <w:rPr>
          <w:rFonts w:asciiTheme="minorHAnsi" w:hAnsiTheme="minorHAnsi" w:cstheme="minorHAnsi"/>
          <w:i/>
          <w:spacing w:val="5"/>
        </w:rPr>
        <w:t>e</w:t>
      </w:r>
      <w:r w:rsidRPr="00262F86">
        <w:rPr>
          <w:rFonts w:asciiTheme="minorHAnsi" w:hAnsiTheme="minorHAnsi" w:cstheme="minorHAnsi"/>
          <w:i/>
          <w:spacing w:val="6"/>
        </w:rPr>
        <w:t>d</w:t>
      </w:r>
      <w:r w:rsidRPr="00262F86">
        <w:rPr>
          <w:rFonts w:asciiTheme="minorHAnsi" w:hAnsiTheme="minorHAnsi" w:cstheme="minorHAnsi"/>
          <w:i/>
          <w:spacing w:val="4"/>
        </w:rPr>
        <w:t>i</w:t>
      </w:r>
      <w:r w:rsidRPr="00262F86">
        <w:rPr>
          <w:rFonts w:asciiTheme="minorHAnsi" w:hAnsiTheme="minorHAnsi" w:cstheme="minorHAnsi"/>
          <w:i/>
          <w:spacing w:val="5"/>
        </w:rPr>
        <w:t>c</w:t>
      </w:r>
      <w:r w:rsidRPr="00262F86">
        <w:rPr>
          <w:rFonts w:asciiTheme="minorHAnsi" w:hAnsiTheme="minorHAnsi" w:cstheme="minorHAnsi"/>
          <w:i/>
          <w:spacing w:val="6"/>
        </w:rPr>
        <w:t>a</w:t>
      </w:r>
      <w:r w:rsidRPr="00262F86">
        <w:rPr>
          <w:rFonts w:asciiTheme="minorHAnsi" w:hAnsiTheme="minorHAnsi" w:cstheme="minorHAnsi"/>
          <w:i/>
        </w:rPr>
        <w:t>l</w:t>
      </w:r>
      <w:r w:rsidRPr="00262F86">
        <w:rPr>
          <w:rFonts w:asciiTheme="minorHAnsi" w:hAnsiTheme="minorHAnsi" w:cstheme="minorHAnsi"/>
          <w:i/>
          <w:spacing w:val="2"/>
        </w:rPr>
        <w:t xml:space="preserve"> </w:t>
      </w:r>
      <w:r w:rsidRPr="00262F86">
        <w:rPr>
          <w:rFonts w:asciiTheme="minorHAnsi" w:hAnsiTheme="minorHAnsi" w:cstheme="minorHAnsi"/>
          <w:i/>
          <w:spacing w:val="4"/>
        </w:rPr>
        <w:t>r</w:t>
      </w:r>
      <w:r w:rsidRPr="00262F86">
        <w:rPr>
          <w:rFonts w:asciiTheme="minorHAnsi" w:hAnsiTheme="minorHAnsi" w:cstheme="minorHAnsi"/>
          <w:i/>
          <w:spacing w:val="5"/>
        </w:rPr>
        <w:t>ece</w:t>
      </w:r>
      <w:r w:rsidRPr="00262F86">
        <w:rPr>
          <w:rFonts w:asciiTheme="minorHAnsi" w:hAnsiTheme="minorHAnsi" w:cstheme="minorHAnsi"/>
          <w:i/>
          <w:spacing w:val="6"/>
        </w:rPr>
        <w:t>p</w:t>
      </w:r>
      <w:r w:rsidRPr="00262F86">
        <w:rPr>
          <w:rFonts w:asciiTheme="minorHAnsi" w:hAnsiTheme="minorHAnsi" w:cstheme="minorHAnsi"/>
          <w:i/>
          <w:spacing w:val="7"/>
        </w:rPr>
        <w:t>t</w:t>
      </w:r>
      <w:r w:rsidRPr="00262F86">
        <w:rPr>
          <w:rFonts w:asciiTheme="minorHAnsi" w:hAnsiTheme="minorHAnsi" w:cstheme="minorHAnsi"/>
          <w:i/>
          <w:spacing w:val="4"/>
        </w:rPr>
        <w:t>i</w:t>
      </w:r>
      <w:r w:rsidRPr="00262F86">
        <w:rPr>
          <w:rFonts w:asciiTheme="minorHAnsi" w:hAnsiTheme="minorHAnsi" w:cstheme="minorHAnsi"/>
          <w:i/>
          <w:spacing w:val="6"/>
        </w:rPr>
        <w:t>o</w:t>
      </w:r>
      <w:r w:rsidRPr="00262F86">
        <w:rPr>
          <w:rFonts w:asciiTheme="minorHAnsi" w:hAnsiTheme="minorHAnsi" w:cstheme="minorHAnsi"/>
          <w:i/>
        </w:rPr>
        <w:t xml:space="preserve">n </w:t>
      </w:r>
      <w:r w:rsidRPr="00262F86">
        <w:rPr>
          <w:rFonts w:asciiTheme="minorHAnsi" w:hAnsiTheme="minorHAnsi" w:cstheme="minorHAnsi"/>
          <w:i/>
          <w:spacing w:val="6"/>
        </w:rPr>
        <w:t>du</w:t>
      </w:r>
      <w:r w:rsidRPr="00262F86">
        <w:rPr>
          <w:rFonts w:asciiTheme="minorHAnsi" w:hAnsiTheme="minorHAnsi" w:cstheme="minorHAnsi"/>
          <w:i/>
          <w:spacing w:val="4"/>
        </w:rPr>
        <w:t>ti</w:t>
      </w:r>
      <w:r w:rsidRPr="00262F86">
        <w:rPr>
          <w:rFonts w:asciiTheme="minorHAnsi" w:hAnsiTheme="minorHAnsi" w:cstheme="minorHAnsi"/>
          <w:i/>
          <w:spacing w:val="5"/>
        </w:rPr>
        <w:t>e</w:t>
      </w:r>
      <w:r w:rsidRPr="00262F86">
        <w:rPr>
          <w:rFonts w:asciiTheme="minorHAnsi" w:hAnsiTheme="minorHAnsi" w:cstheme="minorHAnsi"/>
          <w:i/>
        </w:rPr>
        <w:t xml:space="preserve">s </w:t>
      </w:r>
      <w:r w:rsidRPr="00262F86">
        <w:rPr>
          <w:rFonts w:asciiTheme="minorHAnsi" w:hAnsiTheme="minorHAnsi" w:cstheme="minorHAnsi"/>
          <w:i/>
          <w:spacing w:val="6"/>
        </w:rPr>
        <w:t>S</w:t>
      </w:r>
      <w:r w:rsidRPr="00262F86">
        <w:rPr>
          <w:rFonts w:asciiTheme="minorHAnsi" w:hAnsiTheme="minorHAnsi" w:cstheme="minorHAnsi"/>
          <w:i/>
          <w:spacing w:val="5"/>
        </w:rPr>
        <w:t>c</w:t>
      </w:r>
      <w:r w:rsidRPr="00262F86">
        <w:rPr>
          <w:rFonts w:asciiTheme="minorHAnsi" w:hAnsiTheme="minorHAnsi" w:cstheme="minorHAnsi"/>
          <w:i/>
          <w:spacing w:val="6"/>
        </w:rPr>
        <w:t>h</w:t>
      </w:r>
      <w:r w:rsidRPr="00262F86">
        <w:rPr>
          <w:rFonts w:asciiTheme="minorHAnsi" w:hAnsiTheme="minorHAnsi" w:cstheme="minorHAnsi"/>
          <w:i/>
          <w:spacing w:val="5"/>
        </w:rPr>
        <w:t>e</w:t>
      </w:r>
      <w:r w:rsidRPr="00262F86">
        <w:rPr>
          <w:rFonts w:asciiTheme="minorHAnsi" w:hAnsiTheme="minorHAnsi" w:cstheme="minorHAnsi"/>
          <w:i/>
          <w:spacing w:val="6"/>
        </w:rPr>
        <w:t>du</w:t>
      </w:r>
      <w:r w:rsidRPr="00262F86">
        <w:rPr>
          <w:rFonts w:asciiTheme="minorHAnsi" w:hAnsiTheme="minorHAnsi" w:cstheme="minorHAnsi"/>
          <w:i/>
          <w:spacing w:val="4"/>
        </w:rPr>
        <w:t>li</w:t>
      </w:r>
      <w:r w:rsidRPr="00262F86">
        <w:rPr>
          <w:rFonts w:asciiTheme="minorHAnsi" w:hAnsiTheme="minorHAnsi" w:cstheme="minorHAnsi"/>
          <w:i/>
          <w:spacing w:val="6"/>
        </w:rPr>
        <w:t>n</w:t>
      </w:r>
      <w:r w:rsidRPr="00262F86">
        <w:rPr>
          <w:rFonts w:asciiTheme="minorHAnsi" w:hAnsiTheme="minorHAnsi" w:cstheme="minorHAnsi"/>
          <w:i/>
        </w:rPr>
        <w:t xml:space="preserve">g </w:t>
      </w:r>
      <w:r w:rsidRPr="00262F86">
        <w:rPr>
          <w:rFonts w:asciiTheme="minorHAnsi" w:hAnsiTheme="minorHAnsi" w:cstheme="minorHAnsi"/>
          <w:i/>
          <w:spacing w:val="6"/>
        </w:rPr>
        <w:t>a</w:t>
      </w:r>
      <w:r w:rsidRPr="00262F86">
        <w:rPr>
          <w:rFonts w:asciiTheme="minorHAnsi" w:hAnsiTheme="minorHAnsi" w:cstheme="minorHAnsi"/>
          <w:i/>
          <w:spacing w:val="3"/>
        </w:rPr>
        <w:t>p</w:t>
      </w:r>
      <w:r w:rsidRPr="00262F86">
        <w:rPr>
          <w:rFonts w:asciiTheme="minorHAnsi" w:hAnsiTheme="minorHAnsi" w:cstheme="minorHAnsi"/>
          <w:i/>
          <w:spacing w:val="6"/>
        </w:rPr>
        <w:t>po</w:t>
      </w:r>
      <w:r w:rsidRPr="00262F86">
        <w:rPr>
          <w:rFonts w:asciiTheme="minorHAnsi" w:hAnsiTheme="minorHAnsi" w:cstheme="minorHAnsi"/>
          <w:i/>
          <w:spacing w:val="4"/>
        </w:rPr>
        <w:t>i</w:t>
      </w:r>
      <w:r w:rsidRPr="00262F86">
        <w:rPr>
          <w:rFonts w:asciiTheme="minorHAnsi" w:hAnsiTheme="minorHAnsi" w:cstheme="minorHAnsi"/>
          <w:i/>
          <w:spacing w:val="6"/>
        </w:rPr>
        <w:t>n</w:t>
      </w:r>
      <w:r w:rsidRPr="00262F86">
        <w:rPr>
          <w:rFonts w:asciiTheme="minorHAnsi" w:hAnsiTheme="minorHAnsi" w:cstheme="minorHAnsi"/>
          <w:i/>
          <w:spacing w:val="4"/>
        </w:rPr>
        <w:t>t</w:t>
      </w:r>
      <w:r w:rsidRPr="00262F86">
        <w:rPr>
          <w:rFonts w:asciiTheme="minorHAnsi" w:hAnsiTheme="minorHAnsi" w:cstheme="minorHAnsi"/>
          <w:i/>
          <w:spacing w:val="5"/>
        </w:rPr>
        <w:t>me</w:t>
      </w:r>
      <w:r w:rsidRPr="00262F86">
        <w:rPr>
          <w:rFonts w:asciiTheme="minorHAnsi" w:hAnsiTheme="minorHAnsi" w:cstheme="minorHAnsi"/>
          <w:i/>
          <w:spacing w:val="6"/>
        </w:rPr>
        <w:t>n</w:t>
      </w:r>
      <w:r w:rsidRPr="00262F86">
        <w:rPr>
          <w:rFonts w:asciiTheme="minorHAnsi" w:hAnsiTheme="minorHAnsi" w:cstheme="minorHAnsi"/>
          <w:i/>
          <w:spacing w:val="4"/>
        </w:rPr>
        <w:t>t</w:t>
      </w:r>
      <w:r w:rsidRPr="00262F86">
        <w:rPr>
          <w:rFonts w:asciiTheme="minorHAnsi" w:hAnsiTheme="minorHAnsi" w:cstheme="minorHAnsi"/>
          <w:i/>
        </w:rPr>
        <w:t xml:space="preserve">s </w:t>
      </w:r>
      <w:r w:rsidRPr="00262F86">
        <w:rPr>
          <w:rFonts w:asciiTheme="minorHAnsi" w:hAnsiTheme="minorHAnsi" w:cstheme="minorHAnsi"/>
          <w:i/>
          <w:spacing w:val="4"/>
        </w:rPr>
        <w:t>Wri</w:t>
      </w:r>
      <w:r w:rsidRPr="00262F86">
        <w:rPr>
          <w:rFonts w:asciiTheme="minorHAnsi" w:hAnsiTheme="minorHAnsi" w:cstheme="minorHAnsi"/>
          <w:i/>
          <w:spacing w:val="7"/>
        </w:rPr>
        <w:t>t</w:t>
      </w:r>
      <w:r w:rsidRPr="00262F86">
        <w:rPr>
          <w:rFonts w:asciiTheme="minorHAnsi" w:hAnsiTheme="minorHAnsi" w:cstheme="minorHAnsi"/>
          <w:i/>
          <w:spacing w:val="4"/>
        </w:rPr>
        <w:t>i</w:t>
      </w:r>
      <w:r w:rsidRPr="00262F86">
        <w:rPr>
          <w:rFonts w:asciiTheme="minorHAnsi" w:hAnsiTheme="minorHAnsi" w:cstheme="minorHAnsi"/>
          <w:i/>
          <w:spacing w:val="6"/>
        </w:rPr>
        <w:t>n</w:t>
      </w:r>
      <w:r w:rsidRPr="00262F86">
        <w:rPr>
          <w:rFonts w:asciiTheme="minorHAnsi" w:hAnsiTheme="minorHAnsi" w:cstheme="minorHAnsi"/>
          <w:i/>
        </w:rPr>
        <w:t>g</w:t>
      </w:r>
      <w:r w:rsidRPr="00262F86">
        <w:rPr>
          <w:rFonts w:asciiTheme="minorHAnsi" w:hAnsiTheme="minorHAnsi" w:cstheme="minorHAnsi"/>
          <w:i/>
          <w:spacing w:val="5"/>
        </w:rPr>
        <w:t xml:space="preserve"> c</w:t>
      </w:r>
      <w:r w:rsidRPr="00262F86">
        <w:rPr>
          <w:rFonts w:asciiTheme="minorHAnsi" w:hAnsiTheme="minorHAnsi" w:cstheme="minorHAnsi"/>
          <w:i/>
          <w:spacing w:val="6"/>
        </w:rPr>
        <w:t>o</w:t>
      </w:r>
      <w:r w:rsidRPr="00262F86">
        <w:rPr>
          <w:rFonts w:asciiTheme="minorHAnsi" w:hAnsiTheme="minorHAnsi" w:cstheme="minorHAnsi"/>
          <w:i/>
          <w:spacing w:val="4"/>
        </w:rPr>
        <w:t>rr</w:t>
      </w:r>
      <w:r w:rsidRPr="00262F86">
        <w:rPr>
          <w:rFonts w:asciiTheme="minorHAnsi" w:hAnsiTheme="minorHAnsi" w:cstheme="minorHAnsi"/>
          <w:i/>
          <w:spacing w:val="7"/>
        </w:rPr>
        <w:t>e</w:t>
      </w:r>
      <w:r w:rsidRPr="00262F86">
        <w:rPr>
          <w:rFonts w:asciiTheme="minorHAnsi" w:hAnsiTheme="minorHAnsi" w:cstheme="minorHAnsi"/>
          <w:i/>
          <w:spacing w:val="4"/>
        </w:rPr>
        <w:t>s</w:t>
      </w:r>
      <w:r w:rsidRPr="00262F86">
        <w:rPr>
          <w:rFonts w:asciiTheme="minorHAnsi" w:hAnsiTheme="minorHAnsi" w:cstheme="minorHAnsi"/>
          <w:i/>
          <w:spacing w:val="6"/>
        </w:rPr>
        <w:t>pond</w:t>
      </w:r>
      <w:r w:rsidRPr="00262F86">
        <w:rPr>
          <w:rFonts w:asciiTheme="minorHAnsi" w:hAnsiTheme="minorHAnsi" w:cstheme="minorHAnsi"/>
          <w:i/>
          <w:spacing w:val="5"/>
        </w:rPr>
        <w:t>e</w:t>
      </w:r>
      <w:r w:rsidRPr="00262F86">
        <w:rPr>
          <w:rFonts w:asciiTheme="minorHAnsi" w:hAnsiTheme="minorHAnsi" w:cstheme="minorHAnsi"/>
          <w:i/>
          <w:spacing w:val="6"/>
        </w:rPr>
        <w:t>n</w:t>
      </w:r>
      <w:r w:rsidRPr="00262F86">
        <w:rPr>
          <w:rFonts w:asciiTheme="minorHAnsi" w:hAnsiTheme="minorHAnsi" w:cstheme="minorHAnsi"/>
          <w:i/>
          <w:spacing w:val="5"/>
        </w:rPr>
        <w:t>c</w:t>
      </w:r>
      <w:r w:rsidRPr="00262F86">
        <w:rPr>
          <w:rFonts w:asciiTheme="minorHAnsi" w:hAnsiTheme="minorHAnsi" w:cstheme="minorHAnsi"/>
          <w:i/>
        </w:rPr>
        <w:t>e</w:t>
      </w:r>
    </w:p>
    <w:p w14:paraId="1A7E3487" w14:textId="77777777" w:rsidR="000C728A" w:rsidRPr="00262F86" w:rsidRDefault="00262F86">
      <w:pPr>
        <w:spacing w:before="28"/>
        <w:ind w:left="184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  <w:spacing w:val="5"/>
        </w:rPr>
        <w:t>A</w:t>
      </w:r>
      <w:r w:rsidRPr="00262F86">
        <w:rPr>
          <w:rFonts w:asciiTheme="minorHAnsi" w:hAnsiTheme="minorHAnsi" w:cstheme="minorHAnsi"/>
          <w:i/>
          <w:spacing w:val="6"/>
        </w:rPr>
        <w:t>d</w:t>
      </w:r>
      <w:r w:rsidRPr="00262F86">
        <w:rPr>
          <w:rFonts w:asciiTheme="minorHAnsi" w:hAnsiTheme="minorHAnsi" w:cstheme="minorHAnsi"/>
          <w:i/>
          <w:spacing w:val="5"/>
        </w:rPr>
        <w:t>m</w:t>
      </w:r>
      <w:r w:rsidRPr="00262F86">
        <w:rPr>
          <w:rFonts w:asciiTheme="minorHAnsi" w:hAnsiTheme="minorHAnsi" w:cstheme="minorHAnsi"/>
          <w:i/>
          <w:spacing w:val="4"/>
        </w:rPr>
        <w:t>i</w:t>
      </w:r>
      <w:r w:rsidRPr="00262F86">
        <w:rPr>
          <w:rFonts w:asciiTheme="minorHAnsi" w:hAnsiTheme="minorHAnsi" w:cstheme="minorHAnsi"/>
          <w:i/>
          <w:spacing w:val="6"/>
        </w:rPr>
        <w:t>n</w:t>
      </w:r>
      <w:r w:rsidRPr="00262F86">
        <w:rPr>
          <w:rFonts w:asciiTheme="minorHAnsi" w:hAnsiTheme="minorHAnsi" w:cstheme="minorHAnsi"/>
          <w:i/>
          <w:spacing w:val="4"/>
        </w:rPr>
        <w:t>is</w:t>
      </w:r>
      <w:r w:rsidRPr="00262F86">
        <w:rPr>
          <w:rFonts w:asciiTheme="minorHAnsi" w:hAnsiTheme="minorHAnsi" w:cstheme="minorHAnsi"/>
          <w:i/>
          <w:spacing w:val="7"/>
        </w:rPr>
        <w:t>t</w:t>
      </w:r>
      <w:r w:rsidRPr="00262F86">
        <w:rPr>
          <w:rFonts w:asciiTheme="minorHAnsi" w:hAnsiTheme="minorHAnsi" w:cstheme="minorHAnsi"/>
          <w:i/>
          <w:spacing w:val="4"/>
        </w:rPr>
        <w:t>r</w:t>
      </w:r>
      <w:r w:rsidRPr="00262F86">
        <w:rPr>
          <w:rFonts w:asciiTheme="minorHAnsi" w:hAnsiTheme="minorHAnsi" w:cstheme="minorHAnsi"/>
          <w:i/>
          <w:spacing w:val="6"/>
        </w:rPr>
        <w:t>a</w:t>
      </w:r>
      <w:r w:rsidRPr="00262F86">
        <w:rPr>
          <w:rFonts w:asciiTheme="minorHAnsi" w:hAnsiTheme="minorHAnsi" w:cstheme="minorHAnsi"/>
          <w:i/>
          <w:spacing w:val="4"/>
        </w:rPr>
        <w:t>t</w:t>
      </w:r>
      <w:r w:rsidRPr="00262F86">
        <w:rPr>
          <w:rFonts w:asciiTheme="minorHAnsi" w:hAnsiTheme="minorHAnsi" w:cstheme="minorHAnsi"/>
          <w:i/>
          <w:spacing w:val="4"/>
        </w:rPr>
        <w:t>i</w:t>
      </w:r>
      <w:r w:rsidRPr="00262F86">
        <w:rPr>
          <w:rFonts w:asciiTheme="minorHAnsi" w:hAnsiTheme="minorHAnsi" w:cstheme="minorHAnsi"/>
          <w:i/>
          <w:spacing w:val="6"/>
        </w:rPr>
        <w:t>o</w:t>
      </w:r>
      <w:r w:rsidRPr="00262F86">
        <w:rPr>
          <w:rFonts w:asciiTheme="minorHAnsi" w:hAnsiTheme="minorHAnsi" w:cstheme="minorHAnsi"/>
          <w:i/>
        </w:rPr>
        <w:t>n</w:t>
      </w:r>
    </w:p>
    <w:p w14:paraId="76B1CD1F" w14:textId="77777777" w:rsidR="000C728A" w:rsidRPr="00262F86" w:rsidRDefault="000C728A">
      <w:pPr>
        <w:spacing w:before="2" w:line="260" w:lineRule="exact"/>
        <w:rPr>
          <w:rFonts w:asciiTheme="minorHAnsi" w:hAnsiTheme="minorHAnsi" w:cstheme="minorHAnsi"/>
        </w:rPr>
      </w:pPr>
    </w:p>
    <w:p w14:paraId="1E17134D" w14:textId="77777777" w:rsidR="000C728A" w:rsidRPr="00262F86" w:rsidRDefault="00262F86">
      <w:pPr>
        <w:spacing w:line="552" w:lineRule="auto"/>
        <w:ind w:left="184" w:right="194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  <w:spacing w:val="4"/>
        </w:rPr>
        <w:t>M</w:t>
      </w:r>
      <w:r w:rsidRPr="00262F86">
        <w:rPr>
          <w:rFonts w:asciiTheme="minorHAnsi" w:hAnsiTheme="minorHAnsi" w:cstheme="minorHAnsi"/>
          <w:i/>
        </w:rPr>
        <w:t>S</w:t>
      </w:r>
      <w:r w:rsidRPr="00262F86">
        <w:rPr>
          <w:rFonts w:asciiTheme="minorHAnsi" w:hAnsiTheme="minorHAnsi" w:cstheme="minorHAnsi"/>
          <w:i/>
          <w:spacing w:val="8"/>
        </w:rPr>
        <w:t xml:space="preserve"> </w:t>
      </w:r>
      <w:r w:rsidRPr="00262F86">
        <w:rPr>
          <w:rFonts w:asciiTheme="minorHAnsi" w:hAnsiTheme="minorHAnsi" w:cstheme="minorHAnsi"/>
          <w:i/>
          <w:spacing w:val="5"/>
        </w:rPr>
        <w:t>O</w:t>
      </w:r>
      <w:r w:rsidRPr="00262F86">
        <w:rPr>
          <w:rFonts w:asciiTheme="minorHAnsi" w:hAnsiTheme="minorHAnsi" w:cstheme="minorHAnsi"/>
          <w:i/>
          <w:spacing w:val="4"/>
        </w:rPr>
        <w:t>ffi</w:t>
      </w:r>
      <w:r w:rsidRPr="00262F86">
        <w:rPr>
          <w:rFonts w:asciiTheme="minorHAnsi" w:hAnsiTheme="minorHAnsi" w:cstheme="minorHAnsi"/>
          <w:i/>
          <w:spacing w:val="5"/>
        </w:rPr>
        <w:t>c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5"/>
        </w:rPr>
        <w:t xml:space="preserve"> </w:t>
      </w:r>
      <w:r w:rsidRPr="00262F86">
        <w:rPr>
          <w:rFonts w:asciiTheme="minorHAnsi" w:hAnsiTheme="minorHAnsi" w:cstheme="minorHAnsi"/>
          <w:i/>
          <w:spacing w:val="6"/>
        </w:rPr>
        <w:t>app</w:t>
      </w:r>
      <w:r w:rsidRPr="00262F86">
        <w:rPr>
          <w:rFonts w:asciiTheme="minorHAnsi" w:hAnsiTheme="minorHAnsi" w:cstheme="minorHAnsi"/>
          <w:i/>
          <w:spacing w:val="4"/>
        </w:rPr>
        <w:t>li</w:t>
      </w:r>
      <w:r w:rsidRPr="00262F86">
        <w:rPr>
          <w:rFonts w:asciiTheme="minorHAnsi" w:hAnsiTheme="minorHAnsi" w:cstheme="minorHAnsi"/>
          <w:i/>
          <w:spacing w:val="5"/>
        </w:rPr>
        <w:t>c</w:t>
      </w:r>
      <w:r w:rsidRPr="00262F86">
        <w:rPr>
          <w:rFonts w:asciiTheme="minorHAnsi" w:hAnsiTheme="minorHAnsi" w:cstheme="minorHAnsi"/>
          <w:i/>
          <w:spacing w:val="6"/>
        </w:rPr>
        <w:t>a</w:t>
      </w:r>
      <w:r w:rsidRPr="00262F86">
        <w:rPr>
          <w:rFonts w:asciiTheme="minorHAnsi" w:hAnsiTheme="minorHAnsi" w:cstheme="minorHAnsi"/>
          <w:i/>
          <w:spacing w:val="4"/>
        </w:rPr>
        <w:t>ti</w:t>
      </w:r>
      <w:r w:rsidRPr="00262F86">
        <w:rPr>
          <w:rFonts w:asciiTheme="minorHAnsi" w:hAnsiTheme="minorHAnsi" w:cstheme="minorHAnsi"/>
          <w:i/>
          <w:spacing w:val="6"/>
        </w:rPr>
        <w:t>on</w:t>
      </w:r>
      <w:r w:rsidRPr="00262F86">
        <w:rPr>
          <w:rFonts w:asciiTheme="minorHAnsi" w:hAnsiTheme="minorHAnsi" w:cstheme="minorHAnsi"/>
          <w:i/>
        </w:rPr>
        <w:t xml:space="preserve">s </w:t>
      </w:r>
      <w:r w:rsidRPr="00262F86">
        <w:rPr>
          <w:rFonts w:asciiTheme="minorHAnsi" w:hAnsiTheme="minorHAnsi" w:cstheme="minorHAnsi"/>
          <w:i/>
          <w:spacing w:val="5"/>
        </w:rPr>
        <w:t>B</w:t>
      </w:r>
      <w:r w:rsidRPr="00262F86">
        <w:rPr>
          <w:rFonts w:asciiTheme="minorHAnsi" w:hAnsiTheme="minorHAnsi" w:cstheme="minorHAnsi"/>
          <w:i/>
          <w:spacing w:val="4"/>
        </w:rPr>
        <w:t>l</w:t>
      </w:r>
      <w:r w:rsidRPr="00262F86">
        <w:rPr>
          <w:rFonts w:asciiTheme="minorHAnsi" w:hAnsiTheme="minorHAnsi" w:cstheme="minorHAnsi"/>
          <w:i/>
          <w:spacing w:val="6"/>
        </w:rPr>
        <w:t>oo</w:t>
      </w:r>
      <w:r w:rsidRPr="00262F86">
        <w:rPr>
          <w:rFonts w:asciiTheme="minorHAnsi" w:hAnsiTheme="minorHAnsi" w:cstheme="minorHAnsi"/>
          <w:i/>
        </w:rPr>
        <w:t>d</w:t>
      </w:r>
      <w:r w:rsidRPr="00262F86">
        <w:rPr>
          <w:rFonts w:asciiTheme="minorHAnsi" w:hAnsiTheme="minorHAnsi" w:cstheme="minorHAnsi"/>
          <w:i/>
          <w:spacing w:val="6"/>
        </w:rPr>
        <w:t xml:space="preserve"> d</w:t>
      </w:r>
      <w:r w:rsidRPr="00262F86">
        <w:rPr>
          <w:rFonts w:asciiTheme="minorHAnsi" w:hAnsiTheme="minorHAnsi" w:cstheme="minorHAnsi"/>
          <w:i/>
          <w:spacing w:val="4"/>
        </w:rPr>
        <w:t>r</w:t>
      </w:r>
      <w:r w:rsidRPr="00262F86">
        <w:rPr>
          <w:rFonts w:asciiTheme="minorHAnsi" w:hAnsiTheme="minorHAnsi" w:cstheme="minorHAnsi"/>
          <w:i/>
          <w:spacing w:val="6"/>
        </w:rPr>
        <w:t>a</w:t>
      </w:r>
      <w:r w:rsidRPr="00262F86">
        <w:rPr>
          <w:rFonts w:asciiTheme="minorHAnsi" w:hAnsiTheme="minorHAnsi" w:cstheme="minorHAnsi"/>
          <w:i/>
          <w:spacing w:val="4"/>
        </w:rPr>
        <w:t>wi</w:t>
      </w:r>
      <w:r w:rsidRPr="00262F86">
        <w:rPr>
          <w:rFonts w:asciiTheme="minorHAnsi" w:hAnsiTheme="minorHAnsi" w:cstheme="minorHAnsi"/>
          <w:i/>
          <w:spacing w:val="6"/>
        </w:rPr>
        <w:t>n</w:t>
      </w:r>
      <w:r w:rsidRPr="00262F86">
        <w:rPr>
          <w:rFonts w:asciiTheme="minorHAnsi" w:hAnsiTheme="minorHAnsi" w:cstheme="minorHAnsi"/>
          <w:i/>
        </w:rPr>
        <w:t>g</w:t>
      </w:r>
      <w:r w:rsidRPr="00262F86">
        <w:rPr>
          <w:rFonts w:asciiTheme="minorHAnsi" w:hAnsiTheme="minorHAnsi" w:cstheme="minorHAnsi"/>
          <w:i/>
          <w:spacing w:val="4"/>
        </w:rPr>
        <w:t xml:space="preserve"> </w:t>
      </w:r>
      <w:r w:rsidRPr="00262F86">
        <w:rPr>
          <w:rFonts w:asciiTheme="minorHAnsi" w:hAnsiTheme="minorHAnsi" w:cstheme="minorHAnsi"/>
          <w:i/>
          <w:spacing w:val="6"/>
        </w:rPr>
        <w:t>p</w:t>
      </w:r>
      <w:r w:rsidRPr="00262F86">
        <w:rPr>
          <w:rFonts w:asciiTheme="minorHAnsi" w:hAnsiTheme="minorHAnsi" w:cstheme="minorHAnsi"/>
          <w:i/>
          <w:spacing w:val="4"/>
        </w:rPr>
        <w:t>r</w:t>
      </w:r>
      <w:r w:rsidRPr="00262F86">
        <w:rPr>
          <w:rFonts w:asciiTheme="minorHAnsi" w:hAnsiTheme="minorHAnsi" w:cstheme="minorHAnsi"/>
          <w:i/>
          <w:spacing w:val="6"/>
        </w:rPr>
        <w:t>o</w:t>
      </w:r>
      <w:r w:rsidRPr="00262F86">
        <w:rPr>
          <w:rFonts w:asciiTheme="minorHAnsi" w:hAnsiTheme="minorHAnsi" w:cstheme="minorHAnsi"/>
          <w:i/>
          <w:spacing w:val="5"/>
        </w:rPr>
        <w:t>ce</w:t>
      </w:r>
      <w:r w:rsidRPr="00262F86">
        <w:rPr>
          <w:rFonts w:asciiTheme="minorHAnsi" w:hAnsiTheme="minorHAnsi" w:cstheme="minorHAnsi"/>
          <w:i/>
          <w:spacing w:val="6"/>
        </w:rPr>
        <w:t>du</w:t>
      </w:r>
      <w:r w:rsidRPr="00262F86">
        <w:rPr>
          <w:rFonts w:asciiTheme="minorHAnsi" w:hAnsiTheme="minorHAnsi" w:cstheme="minorHAnsi"/>
          <w:i/>
          <w:spacing w:val="4"/>
        </w:rPr>
        <w:t>r</w:t>
      </w:r>
      <w:r w:rsidRPr="00262F86">
        <w:rPr>
          <w:rFonts w:asciiTheme="minorHAnsi" w:hAnsiTheme="minorHAnsi" w:cstheme="minorHAnsi"/>
          <w:i/>
          <w:spacing w:val="5"/>
        </w:rPr>
        <w:t>e</w:t>
      </w:r>
      <w:r w:rsidRPr="00262F86">
        <w:rPr>
          <w:rFonts w:asciiTheme="minorHAnsi" w:hAnsiTheme="minorHAnsi" w:cstheme="minorHAnsi"/>
          <w:i/>
        </w:rPr>
        <w:t xml:space="preserve">s </w:t>
      </w:r>
      <w:r w:rsidRPr="00262F86">
        <w:rPr>
          <w:rFonts w:asciiTheme="minorHAnsi" w:hAnsiTheme="minorHAnsi" w:cstheme="minorHAnsi"/>
          <w:i/>
          <w:spacing w:val="5"/>
        </w:rPr>
        <w:t>O</w:t>
      </w:r>
      <w:r w:rsidRPr="00262F86">
        <w:rPr>
          <w:rFonts w:asciiTheme="minorHAnsi" w:hAnsiTheme="minorHAnsi" w:cstheme="minorHAnsi"/>
          <w:i/>
          <w:spacing w:val="4"/>
        </w:rPr>
        <w:t>ffi</w:t>
      </w:r>
      <w:r w:rsidRPr="00262F86">
        <w:rPr>
          <w:rFonts w:asciiTheme="minorHAnsi" w:hAnsiTheme="minorHAnsi" w:cstheme="minorHAnsi"/>
          <w:i/>
          <w:spacing w:val="5"/>
        </w:rPr>
        <w:t>c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7"/>
        </w:rPr>
        <w:t xml:space="preserve"> </w:t>
      </w:r>
      <w:r w:rsidRPr="00262F86">
        <w:rPr>
          <w:rFonts w:asciiTheme="minorHAnsi" w:hAnsiTheme="minorHAnsi" w:cstheme="minorHAnsi"/>
          <w:i/>
          <w:spacing w:val="6"/>
        </w:rPr>
        <w:t>op</w:t>
      </w:r>
      <w:r w:rsidRPr="00262F86">
        <w:rPr>
          <w:rFonts w:asciiTheme="minorHAnsi" w:hAnsiTheme="minorHAnsi" w:cstheme="minorHAnsi"/>
          <w:i/>
          <w:spacing w:val="5"/>
        </w:rPr>
        <w:t>e</w:t>
      </w:r>
      <w:r w:rsidRPr="00262F86">
        <w:rPr>
          <w:rFonts w:asciiTheme="minorHAnsi" w:hAnsiTheme="minorHAnsi" w:cstheme="minorHAnsi"/>
          <w:i/>
          <w:spacing w:val="4"/>
        </w:rPr>
        <w:t>r</w:t>
      </w:r>
      <w:r w:rsidRPr="00262F86">
        <w:rPr>
          <w:rFonts w:asciiTheme="minorHAnsi" w:hAnsiTheme="minorHAnsi" w:cstheme="minorHAnsi"/>
          <w:i/>
          <w:spacing w:val="6"/>
        </w:rPr>
        <w:t>a</w:t>
      </w:r>
      <w:r w:rsidRPr="00262F86">
        <w:rPr>
          <w:rFonts w:asciiTheme="minorHAnsi" w:hAnsiTheme="minorHAnsi" w:cstheme="minorHAnsi"/>
          <w:i/>
          <w:spacing w:val="4"/>
        </w:rPr>
        <w:t>ti</w:t>
      </w:r>
      <w:r w:rsidRPr="00262F86">
        <w:rPr>
          <w:rFonts w:asciiTheme="minorHAnsi" w:hAnsiTheme="minorHAnsi" w:cstheme="minorHAnsi"/>
          <w:i/>
          <w:spacing w:val="6"/>
        </w:rPr>
        <w:t>on</w:t>
      </w:r>
      <w:r w:rsidRPr="00262F86">
        <w:rPr>
          <w:rFonts w:asciiTheme="minorHAnsi" w:hAnsiTheme="minorHAnsi" w:cstheme="minorHAnsi"/>
          <w:i/>
        </w:rPr>
        <w:t>s</w:t>
      </w:r>
    </w:p>
    <w:p w14:paraId="764C4052" w14:textId="77777777" w:rsidR="000C728A" w:rsidRPr="00262F86" w:rsidRDefault="00262F86">
      <w:pPr>
        <w:spacing w:before="10"/>
        <w:ind w:left="184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  <w:spacing w:val="5"/>
        </w:rPr>
        <w:t>I</w:t>
      </w:r>
      <w:r w:rsidRPr="00262F86">
        <w:rPr>
          <w:rFonts w:asciiTheme="minorHAnsi" w:hAnsiTheme="minorHAnsi" w:cstheme="minorHAnsi"/>
          <w:i/>
          <w:spacing w:val="6"/>
        </w:rPr>
        <w:t>n</w:t>
      </w:r>
      <w:r w:rsidRPr="00262F86">
        <w:rPr>
          <w:rFonts w:asciiTheme="minorHAnsi" w:hAnsiTheme="minorHAnsi" w:cstheme="minorHAnsi"/>
          <w:i/>
          <w:spacing w:val="4"/>
        </w:rPr>
        <w:t>j</w:t>
      </w:r>
      <w:r w:rsidRPr="00262F86">
        <w:rPr>
          <w:rFonts w:asciiTheme="minorHAnsi" w:hAnsiTheme="minorHAnsi" w:cstheme="minorHAnsi"/>
          <w:i/>
          <w:spacing w:val="5"/>
        </w:rPr>
        <w:t>ec</w:t>
      </w:r>
      <w:r w:rsidRPr="00262F86">
        <w:rPr>
          <w:rFonts w:asciiTheme="minorHAnsi" w:hAnsiTheme="minorHAnsi" w:cstheme="minorHAnsi"/>
          <w:i/>
          <w:spacing w:val="4"/>
        </w:rPr>
        <w:t>ti</w:t>
      </w:r>
      <w:r w:rsidRPr="00262F86">
        <w:rPr>
          <w:rFonts w:asciiTheme="minorHAnsi" w:hAnsiTheme="minorHAnsi" w:cstheme="minorHAnsi"/>
          <w:i/>
          <w:spacing w:val="6"/>
        </w:rPr>
        <w:t>on</w:t>
      </w:r>
      <w:r w:rsidRPr="00262F86">
        <w:rPr>
          <w:rFonts w:asciiTheme="minorHAnsi" w:hAnsiTheme="minorHAnsi" w:cstheme="minorHAnsi"/>
          <w:i/>
        </w:rPr>
        <w:t>s</w:t>
      </w:r>
      <w:r w:rsidRPr="00262F86">
        <w:rPr>
          <w:rFonts w:asciiTheme="minorHAnsi" w:hAnsiTheme="minorHAnsi" w:cstheme="minorHAnsi"/>
          <w:i/>
          <w:spacing w:val="6"/>
        </w:rPr>
        <w:t xml:space="preserve"> </w:t>
      </w:r>
      <w:r w:rsidRPr="00262F86">
        <w:rPr>
          <w:rFonts w:asciiTheme="minorHAnsi" w:hAnsiTheme="minorHAnsi" w:cstheme="minorHAnsi"/>
          <w:i/>
        </w:rPr>
        <w:t>&amp;</w:t>
      </w:r>
      <w:r w:rsidRPr="00262F86">
        <w:rPr>
          <w:rFonts w:asciiTheme="minorHAnsi" w:hAnsiTheme="minorHAnsi" w:cstheme="minorHAnsi"/>
          <w:i/>
          <w:spacing w:val="2"/>
        </w:rPr>
        <w:t xml:space="preserve"> </w:t>
      </w:r>
      <w:r w:rsidRPr="00262F86">
        <w:rPr>
          <w:rFonts w:asciiTheme="minorHAnsi" w:hAnsiTheme="minorHAnsi" w:cstheme="minorHAnsi"/>
          <w:i/>
          <w:spacing w:val="7"/>
        </w:rPr>
        <w:t>i</w:t>
      </w:r>
      <w:r w:rsidRPr="00262F86">
        <w:rPr>
          <w:rFonts w:asciiTheme="minorHAnsi" w:hAnsiTheme="minorHAnsi" w:cstheme="minorHAnsi"/>
          <w:i/>
          <w:spacing w:val="5"/>
        </w:rPr>
        <w:t>mm</w:t>
      </w:r>
      <w:r w:rsidRPr="00262F86">
        <w:rPr>
          <w:rFonts w:asciiTheme="minorHAnsi" w:hAnsiTheme="minorHAnsi" w:cstheme="minorHAnsi"/>
          <w:i/>
          <w:spacing w:val="6"/>
        </w:rPr>
        <w:t>un</w:t>
      </w:r>
      <w:r w:rsidRPr="00262F86">
        <w:rPr>
          <w:rFonts w:asciiTheme="minorHAnsi" w:hAnsiTheme="minorHAnsi" w:cstheme="minorHAnsi"/>
          <w:i/>
          <w:spacing w:val="4"/>
        </w:rPr>
        <w:t>iz</w:t>
      </w:r>
      <w:r w:rsidRPr="00262F86">
        <w:rPr>
          <w:rFonts w:asciiTheme="minorHAnsi" w:hAnsiTheme="minorHAnsi" w:cstheme="minorHAnsi"/>
          <w:i/>
          <w:spacing w:val="6"/>
        </w:rPr>
        <w:t>a</w:t>
      </w:r>
      <w:r w:rsidRPr="00262F86">
        <w:rPr>
          <w:rFonts w:asciiTheme="minorHAnsi" w:hAnsiTheme="minorHAnsi" w:cstheme="minorHAnsi"/>
          <w:i/>
          <w:spacing w:val="4"/>
        </w:rPr>
        <w:t>ti</w:t>
      </w:r>
      <w:r w:rsidRPr="00262F86">
        <w:rPr>
          <w:rFonts w:asciiTheme="minorHAnsi" w:hAnsiTheme="minorHAnsi" w:cstheme="minorHAnsi"/>
          <w:i/>
          <w:spacing w:val="6"/>
        </w:rPr>
        <w:t>o</w:t>
      </w:r>
      <w:r w:rsidRPr="00262F86">
        <w:rPr>
          <w:rFonts w:asciiTheme="minorHAnsi" w:hAnsiTheme="minorHAnsi" w:cstheme="minorHAnsi"/>
          <w:i/>
          <w:spacing w:val="8"/>
        </w:rPr>
        <w:t>n</w:t>
      </w:r>
      <w:r w:rsidRPr="00262F86">
        <w:rPr>
          <w:rFonts w:asciiTheme="minorHAnsi" w:hAnsiTheme="minorHAnsi" w:cstheme="minorHAnsi"/>
          <w:i/>
        </w:rPr>
        <w:t>s</w:t>
      </w:r>
    </w:p>
    <w:p w14:paraId="664C7157" w14:textId="77777777" w:rsidR="000C728A" w:rsidRPr="00262F86" w:rsidRDefault="000C728A">
      <w:pPr>
        <w:spacing w:line="180" w:lineRule="exact"/>
        <w:rPr>
          <w:rFonts w:asciiTheme="minorHAnsi" w:hAnsiTheme="minorHAnsi" w:cstheme="minorHAnsi"/>
        </w:rPr>
      </w:pPr>
    </w:p>
    <w:p w14:paraId="1DA4F1A5" w14:textId="77777777" w:rsidR="000C728A" w:rsidRPr="00262F86" w:rsidRDefault="000C728A">
      <w:pPr>
        <w:spacing w:line="200" w:lineRule="exact"/>
        <w:rPr>
          <w:rFonts w:asciiTheme="minorHAnsi" w:hAnsiTheme="minorHAnsi" w:cstheme="minorHAnsi"/>
        </w:rPr>
      </w:pPr>
    </w:p>
    <w:p w14:paraId="5BD71504" w14:textId="77777777" w:rsidR="000C728A" w:rsidRPr="00262F86" w:rsidRDefault="000C728A">
      <w:pPr>
        <w:spacing w:line="200" w:lineRule="exact"/>
        <w:rPr>
          <w:rFonts w:asciiTheme="minorHAnsi" w:hAnsiTheme="minorHAnsi" w:cstheme="minorHAnsi"/>
        </w:rPr>
      </w:pPr>
    </w:p>
    <w:p w14:paraId="654E1EA1" w14:textId="77777777" w:rsidR="000C728A" w:rsidRPr="00262F86" w:rsidRDefault="000C728A">
      <w:pPr>
        <w:spacing w:line="200" w:lineRule="exact"/>
        <w:rPr>
          <w:rFonts w:asciiTheme="minorHAnsi" w:hAnsiTheme="minorHAnsi" w:cstheme="minorHAnsi"/>
        </w:rPr>
      </w:pPr>
    </w:p>
    <w:p w14:paraId="2E0BD9E3" w14:textId="77777777" w:rsidR="00262F86" w:rsidRPr="00262F86" w:rsidRDefault="00262F86">
      <w:pPr>
        <w:spacing w:line="200" w:lineRule="exact"/>
        <w:rPr>
          <w:rFonts w:asciiTheme="minorHAnsi" w:hAnsiTheme="minorHAnsi" w:cstheme="minorHAnsi"/>
        </w:rPr>
      </w:pPr>
    </w:p>
    <w:p w14:paraId="5582750C" w14:textId="77777777" w:rsidR="000C728A" w:rsidRPr="00262F86" w:rsidRDefault="000C728A">
      <w:pPr>
        <w:spacing w:line="200" w:lineRule="exact"/>
        <w:rPr>
          <w:rFonts w:asciiTheme="minorHAnsi" w:hAnsiTheme="minorHAnsi" w:cstheme="minorHAnsi"/>
        </w:rPr>
      </w:pPr>
    </w:p>
    <w:p w14:paraId="08D1315B" w14:textId="77777777" w:rsidR="000C728A" w:rsidRPr="00262F86" w:rsidRDefault="00262F86">
      <w:pPr>
        <w:ind w:left="153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9"/>
        </w:rPr>
        <w:t>C</w:t>
      </w:r>
      <w:r w:rsidRPr="00262F86">
        <w:rPr>
          <w:rFonts w:asciiTheme="minorHAnsi" w:hAnsiTheme="minorHAnsi" w:cstheme="minorHAnsi"/>
          <w:spacing w:val="10"/>
        </w:rPr>
        <w:t>A</w:t>
      </w:r>
      <w:r w:rsidRPr="00262F86">
        <w:rPr>
          <w:rFonts w:asciiTheme="minorHAnsi" w:hAnsiTheme="minorHAnsi" w:cstheme="minorHAnsi"/>
          <w:spacing w:val="9"/>
        </w:rPr>
        <w:t>R</w:t>
      </w:r>
      <w:r w:rsidRPr="00262F86">
        <w:rPr>
          <w:rFonts w:asciiTheme="minorHAnsi" w:hAnsiTheme="minorHAnsi" w:cstheme="minorHAnsi"/>
          <w:spacing w:val="10"/>
        </w:rPr>
        <w:t>EE</w:t>
      </w:r>
      <w:r w:rsidRPr="00262F86">
        <w:rPr>
          <w:rFonts w:asciiTheme="minorHAnsi" w:hAnsiTheme="minorHAnsi" w:cstheme="minorHAnsi"/>
        </w:rPr>
        <w:t>R</w:t>
      </w:r>
      <w:r w:rsidRPr="00262F86">
        <w:rPr>
          <w:rFonts w:asciiTheme="minorHAnsi" w:hAnsiTheme="minorHAnsi" w:cstheme="minorHAnsi"/>
          <w:spacing w:val="10"/>
        </w:rPr>
        <w:t xml:space="preserve"> </w:t>
      </w:r>
      <w:r w:rsidRPr="00262F86">
        <w:rPr>
          <w:rFonts w:asciiTheme="minorHAnsi" w:hAnsiTheme="minorHAnsi" w:cstheme="minorHAnsi"/>
          <w:spacing w:val="9"/>
        </w:rPr>
        <w:t>S</w:t>
      </w:r>
      <w:r w:rsidRPr="00262F86">
        <w:rPr>
          <w:rFonts w:asciiTheme="minorHAnsi" w:hAnsiTheme="minorHAnsi" w:cstheme="minorHAnsi"/>
          <w:spacing w:val="13"/>
        </w:rPr>
        <w:t>T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13"/>
        </w:rPr>
        <w:t>T</w:t>
      </w:r>
      <w:r w:rsidRPr="00262F86">
        <w:rPr>
          <w:rFonts w:asciiTheme="minorHAnsi" w:hAnsiTheme="minorHAnsi" w:cstheme="minorHAnsi"/>
          <w:spacing w:val="10"/>
        </w:rPr>
        <w:t>E</w:t>
      </w:r>
      <w:r w:rsidRPr="00262F86">
        <w:rPr>
          <w:rFonts w:asciiTheme="minorHAnsi" w:hAnsiTheme="minorHAnsi" w:cstheme="minorHAnsi"/>
          <w:spacing w:val="8"/>
        </w:rPr>
        <w:t>M</w:t>
      </w:r>
      <w:r w:rsidRPr="00262F86">
        <w:rPr>
          <w:rFonts w:asciiTheme="minorHAnsi" w:hAnsiTheme="minorHAnsi" w:cstheme="minorHAnsi"/>
          <w:spacing w:val="10"/>
        </w:rPr>
        <w:t>E</w:t>
      </w:r>
      <w:r w:rsidRPr="00262F86">
        <w:rPr>
          <w:rFonts w:asciiTheme="minorHAnsi" w:hAnsiTheme="minorHAnsi" w:cstheme="minorHAnsi"/>
          <w:spacing w:val="7"/>
        </w:rPr>
        <w:t>N</w:t>
      </w:r>
      <w:r w:rsidRPr="00262F86">
        <w:rPr>
          <w:rFonts w:asciiTheme="minorHAnsi" w:hAnsiTheme="minorHAnsi" w:cstheme="minorHAnsi"/>
        </w:rPr>
        <w:t>T</w:t>
      </w:r>
    </w:p>
    <w:p w14:paraId="5C5F1FB6" w14:textId="77777777" w:rsidR="000C728A" w:rsidRPr="00262F86" w:rsidRDefault="000C728A">
      <w:pPr>
        <w:spacing w:before="3" w:line="180" w:lineRule="exact"/>
        <w:rPr>
          <w:rFonts w:asciiTheme="minorHAnsi" w:hAnsiTheme="minorHAnsi" w:cstheme="minorHAnsi"/>
        </w:rPr>
      </w:pPr>
    </w:p>
    <w:p w14:paraId="48507709" w14:textId="77777777" w:rsidR="000C728A" w:rsidRPr="00262F86" w:rsidRDefault="00262F86">
      <w:pPr>
        <w:ind w:left="153" w:right="-34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</w:rPr>
        <w:pict w14:anchorId="024C066E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9.65pt;margin-top:126.25pt;width:479.4pt;height:103.6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69"/>
                    <w:gridCol w:w="614"/>
                    <w:gridCol w:w="6005"/>
                  </w:tblGrid>
                  <w:tr w:rsidR="000C728A" w14:paraId="7BB074D6" w14:textId="77777777">
                    <w:trPr>
                      <w:trHeight w:hRule="exact" w:val="467"/>
                    </w:trPr>
                    <w:tc>
                      <w:tcPr>
                        <w:tcW w:w="2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90056E" w14:textId="77777777" w:rsidR="000C728A" w:rsidRDefault="00262F86">
                        <w:pPr>
                          <w:spacing w:before="9" w:line="220" w:lineRule="exact"/>
                          <w:ind w:left="40" w:right="415"/>
                        </w:pPr>
                        <w:r>
                          <w:rPr>
                            <w:i/>
                            <w:spacing w:val="-1"/>
                          </w:rPr>
                          <w:t>w</w:t>
                        </w:r>
                        <w:r>
                          <w:rPr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i/>
                          </w:rPr>
                          <w:t>k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f</w:t>
                        </w:r>
                        <w:r>
                          <w:rPr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i/>
                          </w:rPr>
                          <w:t>r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  <w:spacing w:val="3"/>
                          </w:rPr>
                          <w:t>n</w:t>
                        </w:r>
                        <w:r>
                          <w:rPr>
                            <w:i/>
                            <w:spacing w:val="1"/>
                          </w:rPr>
                          <w:t>o</w:t>
                        </w:r>
                        <w:r>
                          <w:rPr>
                            <w:i/>
                          </w:rPr>
                          <w:t>t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i/>
                            <w:spacing w:val="1"/>
                          </w:rPr>
                          <w:t>n</w:t>
                        </w:r>
                        <w:r>
                          <w:rPr>
                            <w:i/>
                            <w:spacing w:val="2"/>
                          </w:rPr>
                          <w:t>l</w:t>
                        </w:r>
                        <w:r>
                          <w:rPr>
                            <w:i/>
                          </w:rPr>
                          <w:t>y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  <w:spacing w:val="2"/>
                          </w:rPr>
                          <w:t>m</w:t>
                        </w:r>
                        <w:r>
                          <w:rPr>
                            <w:i/>
                          </w:rPr>
                          <w:t>e</w:t>
                        </w:r>
                        <w:r>
                          <w:rPr>
                            <w:i/>
                            <w:spacing w:val="3"/>
                          </w:rPr>
                          <w:t>et</w:t>
                        </w:r>
                        <w:r>
                          <w:rPr>
                            <w:i/>
                          </w:rPr>
                          <w:t>s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i/>
                            <w:spacing w:val="3"/>
                          </w:rPr>
                          <w:t>u</w:t>
                        </w:r>
                        <w:r>
                          <w:rPr>
                            <w:i/>
                          </w:rPr>
                          <w:t>t i</w:t>
                        </w:r>
                        <w:r>
                          <w:rPr>
                            <w:i/>
                            <w:spacing w:val="1"/>
                          </w:rPr>
                          <w:t>nd</w:t>
                        </w:r>
                        <w:r>
                          <w:rPr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i/>
                          </w:rPr>
                          <w:t>ed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i/>
                          </w:rPr>
                          <w:t>x</w:t>
                        </w:r>
                        <w:r>
                          <w:rPr>
                            <w:i/>
                            <w:spacing w:val="3"/>
                          </w:rPr>
                          <w:t>c</w:t>
                        </w:r>
                        <w:r>
                          <w:rPr>
                            <w:i/>
                          </w:rPr>
                          <w:t>e</w:t>
                        </w:r>
                        <w:r>
                          <w:rPr>
                            <w:i/>
                            <w:spacing w:val="1"/>
                          </w:rPr>
                          <w:t>e</w:t>
                        </w:r>
                        <w:r>
                          <w:rPr>
                            <w:i/>
                            <w:spacing w:val="5"/>
                          </w:rPr>
                          <w:t>d</w:t>
                        </w:r>
                        <w:r>
                          <w:rPr>
                            <w:i/>
                          </w:rPr>
                          <w:t>s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i/>
                          </w:rPr>
                          <w:t>ll</w:t>
                        </w:r>
                        <w:r>
                          <w:rPr>
                            <w:i/>
                            <w:spacing w:val="1"/>
                          </w:rPr>
                          <w:t xml:space="preserve"> o</w:t>
                        </w:r>
                        <w:r>
                          <w:rPr>
                            <w:i/>
                          </w:rPr>
                          <w:t>f t</w:t>
                        </w:r>
                        <w:r>
                          <w:rPr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i/>
                          </w:rPr>
                          <w:t xml:space="preserve">e </w:t>
                        </w:r>
                        <w:r>
                          <w:rPr>
                            <w:i/>
                            <w:spacing w:val="1"/>
                          </w:rPr>
                          <w:t>go</w:t>
                        </w:r>
                        <w:r>
                          <w:rPr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i/>
                            <w:spacing w:val="2"/>
                          </w:rPr>
                          <w:t>l</w:t>
                        </w:r>
                        <w:r>
                          <w:rPr>
                            <w:i/>
                          </w:rPr>
                          <w:t>s</w:t>
                        </w:r>
                      </w:p>
                    </w:tc>
                    <w:tc>
                      <w:tcPr>
                        <w:tcW w:w="6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2CFC51" w14:textId="77777777" w:rsidR="000C728A" w:rsidRDefault="00262F86">
                        <w:pPr>
                          <w:spacing w:line="12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3"/>
                            <w:sz w:val="22"/>
                            <w:szCs w:val="22"/>
                          </w:rPr>
                          <w:t></w:t>
                        </w:r>
                      </w:p>
                      <w:p w14:paraId="32D88179" w14:textId="77777777" w:rsidR="000C728A" w:rsidRDefault="00262F86">
                        <w:pPr>
                          <w:spacing w:before="46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EBD4D3" w14:textId="77777777" w:rsidR="000C728A" w:rsidRDefault="00262F86">
                        <w:pPr>
                          <w:spacing w:line="160" w:lineRule="exact"/>
                          <w:ind w:left="63"/>
                        </w:pPr>
                        <w:r>
                          <w:rPr>
                            <w:position w:val="1"/>
                          </w:rPr>
                          <w:t>A</w:t>
                        </w:r>
                        <w:r>
                          <w:rPr>
                            <w:spacing w:val="6"/>
                            <w:position w:val="1"/>
                          </w:rPr>
                          <w:t>d</w:t>
                        </w:r>
                        <w:r>
                          <w:rPr>
                            <w:spacing w:val="3"/>
                            <w:position w:val="1"/>
                          </w:rPr>
                          <w:t>v</w:t>
                        </w:r>
                        <w:r>
                          <w:rPr>
                            <w:spacing w:val="2"/>
                            <w:position w:val="1"/>
                          </w:rPr>
                          <w:t>i</w:t>
                        </w:r>
                        <w:r>
                          <w:rPr>
                            <w:spacing w:val="4"/>
                            <w:position w:val="1"/>
                          </w:rPr>
                          <w:t>si</w:t>
                        </w:r>
                        <w:r>
                          <w:rPr>
                            <w:spacing w:val="3"/>
                            <w:position w:val="1"/>
                          </w:rPr>
                          <w:t>n</w:t>
                        </w:r>
                        <w:r>
                          <w:rPr>
                            <w:position w:val="1"/>
                          </w:rPr>
                          <w:t>g</w:t>
                        </w:r>
                        <w:r>
                          <w:rPr>
                            <w:spacing w:val="-3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3"/>
                            <w:position w:val="1"/>
                          </w:rPr>
                          <w:t>pa</w:t>
                        </w:r>
                        <w:r>
                          <w:rPr>
                            <w:spacing w:val="4"/>
                            <w:position w:val="1"/>
                          </w:rPr>
                          <w:t>t</w:t>
                        </w:r>
                        <w:r>
                          <w:rPr>
                            <w:spacing w:val="2"/>
                            <w:position w:val="1"/>
                          </w:rPr>
                          <w:t>i</w:t>
                        </w:r>
                        <w:r>
                          <w:rPr>
                            <w:spacing w:val="5"/>
                            <w:position w:val="1"/>
                          </w:rPr>
                          <w:t>e</w:t>
                        </w:r>
                        <w:r>
                          <w:rPr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spacing w:val="4"/>
                            <w:position w:val="1"/>
                          </w:rPr>
                          <w:t>t</w:t>
                        </w:r>
                        <w:r>
                          <w:rPr>
                            <w:position w:val="1"/>
                          </w:rPr>
                          <w:t>s</w:t>
                        </w:r>
                        <w:r>
                          <w:rPr>
                            <w:spacing w:val="-2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3"/>
                            <w:position w:val="1"/>
                          </w:rPr>
                          <w:t>ab</w:t>
                        </w:r>
                        <w:r>
                          <w:rPr>
                            <w:spacing w:val="6"/>
                            <w:position w:val="1"/>
                          </w:rPr>
                          <w:t>o</w:t>
                        </w:r>
                        <w:r>
                          <w:rPr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position w:val="1"/>
                          </w:rPr>
                          <w:t>t</w:t>
                        </w:r>
                        <w:r>
                          <w:rPr>
                            <w:spacing w:val="5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1"/>
                            <w:position w:val="1"/>
                          </w:rPr>
                          <w:t>m</w:t>
                        </w:r>
                        <w:r>
                          <w:rPr>
                            <w:spacing w:val="3"/>
                            <w:position w:val="1"/>
                          </w:rPr>
                          <w:t>ed</w:t>
                        </w:r>
                        <w:r>
                          <w:rPr>
                            <w:spacing w:val="4"/>
                            <w:position w:val="1"/>
                          </w:rPr>
                          <w:t>i</w:t>
                        </w:r>
                        <w:r>
                          <w:rPr>
                            <w:spacing w:val="3"/>
                            <w:position w:val="1"/>
                          </w:rPr>
                          <w:t>ca</w:t>
                        </w:r>
                        <w:r>
                          <w:rPr>
                            <w:spacing w:val="2"/>
                            <w:position w:val="1"/>
                          </w:rPr>
                          <w:t>ti</w:t>
                        </w:r>
                        <w:r>
                          <w:rPr>
                            <w:spacing w:val="6"/>
                            <w:position w:val="1"/>
                          </w:rPr>
                          <w:t>o</w:t>
                        </w:r>
                        <w:r>
                          <w:rPr>
                            <w:spacing w:val="3"/>
                            <w:position w:val="1"/>
                          </w:rPr>
                          <w:t>n</w:t>
                        </w:r>
                        <w:r>
                          <w:rPr>
                            <w:position w:val="1"/>
                          </w:rPr>
                          <w:t>s</w:t>
                        </w:r>
                        <w:r>
                          <w:rPr>
                            <w:spacing w:val="-6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5"/>
                            <w:position w:val="1"/>
                          </w:rPr>
                          <w:t>a</w:t>
                        </w:r>
                        <w:r>
                          <w:rPr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position w:val="1"/>
                          </w:rPr>
                          <w:t>d</w:t>
                        </w:r>
                        <w:r>
                          <w:rPr>
                            <w:spacing w:val="5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1"/>
                          </w:rPr>
                          <w:t>s</w:t>
                        </w:r>
                        <w:r>
                          <w:rPr>
                            <w:spacing w:val="3"/>
                            <w:position w:val="1"/>
                          </w:rPr>
                          <w:t>pe</w:t>
                        </w:r>
                        <w:r>
                          <w:rPr>
                            <w:spacing w:val="5"/>
                            <w:position w:val="1"/>
                          </w:rPr>
                          <w:t>c</w:t>
                        </w:r>
                        <w:r>
                          <w:rPr>
                            <w:spacing w:val="2"/>
                            <w:position w:val="1"/>
                          </w:rPr>
                          <w:t>i</w:t>
                        </w:r>
                        <w:r>
                          <w:rPr>
                            <w:spacing w:val="3"/>
                            <w:position w:val="1"/>
                          </w:rPr>
                          <w:t>a</w:t>
                        </w:r>
                        <w:r>
                          <w:rPr>
                            <w:position w:val="1"/>
                          </w:rPr>
                          <w:t>l</w:t>
                        </w:r>
                        <w:r>
                          <w:rPr>
                            <w:spacing w:val="-1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6"/>
                            <w:position w:val="1"/>
                          </w:rPr>
                          <w:t>d</w:t>
                        </w:r>
                        <w:r>
                          <w:rPr>
                            <w:spacing w:val="2"/>
                            <w:position w:val="1"/>
                          </w:rPr>
                          <w:t>i</w:t>
                        </w:r>
                        <w:r>
                          <w:rPr>
                            <w:spacing w:val="3"/>
                            <w:position w:val="1"/>
                          </w:rPr>
                          <w:t>e</w:t>
                        </w:r>
                        <w:r>
                          <w:rPr>
                            <w:spacing w:val="4"/>
                            <w:position w:val="1"/>
                          </w:rPr>
                          <w:t>t</w:t>
                        </w:r>
                        <w:r>
                          <w:rPr>
                            <w:spacing w:val="13"/>
                            <w:position w:val="1"/>
                          </w:rPr>
                          <w:t>s</w:t>
                        </w:r>
                        <w:r>
                          <w:rPr>
                            <w:position w:val="1"/>
                          </w:rPr>
                          <w:t>.</w:t>
                        </w:r>
                      </w:p>
                      <w:p w14:paraId="105082A4" w14:textId="77777777" w:rsidR="000C728A" w:rsidRDefault="00262F86">
                        <w:pPr>
                          <w:spacing w:before="36"/>
                          <w:ind w:left="63"/>
                        </w:pP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tici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ati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t>n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a</w:t>
                        </w:r>
                        <w:r>
                          <w:t>ll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t>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>al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rPr>
                            <w:spacing w:val="-1"/>
                          </w:rPr>
                          <w:t>y</w:t>
                        </w:r>
                        <w:r>
                          <w:t>,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q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te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rPr>
                            <w:spacing w:val="-4"/>
                          </w:rPr>
                          <w:t>y</w:t>
                        </w:r>
                        <w:r>
                          <w:t>,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al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t>e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t>ti</w:t>
                        </w:r>
                        <w:r>
                          <w:rPr>
                            <w:spacing w:val="1"/>
                          </w:rPr>
                          <w:t>ng</w:t>
                        </w:r>
                        <w:r>
                          <w:rPr>
                            <w:spacing w:val="5"/>
                          </w:rPr>
                          <w:t>s</w:t>
                        </w:r>
                        <w:r>
                          <w:t>.</w:t>
                        </w:r>
                      </w:p>
                    </w:tc>
                  </w:tr>
                  <w:tr w:rsidR="000C728A" w14:paraId="4DF795DF" w14:textId="77777777">
                    <w:trPr>
                      <w:trHeight w:hRule="exact" w:val="251"/>
                    </w:trPr>
                    <w:tc>
                      <w:tcPr>
                        <w:tcW w:w="2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7F3CD7" w14:textId="77777777" w:rsidR="000C728A" w:rsidRDefault="00262F86">
                        <w:pPr>
                          <w:spacing w:line="220" w:lineRule="exact"/>
                          <w:ind w:left="40"/>
                        </w:pPr>
                        <w:r>
                          <w:rPr>
                            <w:i/>
                            <w:spacing w:val="1"/>
                          </w:rPr>
                          <w:t>an</w:t>
                        </w:r>
                        <w:r>
                          <w:rPr>
                            <w:i/>
                          </w:rPr>
                          <w:t>d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t</w:t>
                        </w:r>
                        <w:r>
                          <w:rPr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i/>
                          </w:rPr>
                          <w:t>e</w:t>
                        </w:r>
                        <w:r>
                          <w:rPr>
                            <w:i/>
                            <w:spacing w:val="2"/>
                          </w:rPr>
                          <w:t>t</w:t>
                        </w:r>
                        <w:r>
                          <w:rPr>
                            <w:i/>
                          </w:rPr>
                          <w:t>s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</w:rPr>
                          <w:t>s</w:t>
                        </w:r>
                        <w:r>
                          <w:rPr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i/>
                          </w:rPr>
                          <w:t>t f</w:t>
                        </w:r>
                        <w:r>
                          <w:rPr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i/>
                          </w:rPr>
                          <w:t>r</w:t>
                        </w:r>
                        <w:r>
                          <w:rPr>
                            <w:i/>
                            <w:spacing w:val="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it</w:t>
                        </w:r>
                        <w:r>
                          <w:rPr>
                            <w:i/>
                            <w:spacing w:val="3"/>
                          </w:rPr>
                          <w:t>.</w:t>
                        </w:r>
                        <w:r>
                          <w:rPr>
                            <w:i/>
                          </w:rPr>
                          <w:t>”</w:t>
                        </w:r>
                      </w:p>
                    </w:tc>
                    <w:tc>
                      <w:tcPr>
                        <w:tcW w:w="6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4DCAC4" w14:textId="77777777" w:rsidR="000C728A" w:rsidRDefault="00262F86">
                        <w:pPr>
                          <w:spacing w:line="18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687FB2" w14:textId="77777777" w:rsidR="000C728A" w:rsidRDefault="00262F86">
                        <w:pPr>
                          <w:spacing w:before="3"/>
                          <w:ind w:left="63"/>
                        </w:pPr>
                        <w:r>
                          <w:rPr>
                            <w:spacing w:val="5"/>
                          </w:rPr>
                          <w:t>T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k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repor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t>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t>t</w:t>
                        </w:r>
                        <w:r>
                          <w:rPr>
                            <w:spacing w:val="4"/>
                          </w:rPr>
                          <w:t xml:space="preserve"> s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3"/>
                          </w:rPr>
                          <w:t>ar</w:t>
                        </w:r>
                        <w:r>
                          <w:t>t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o</w:t>
                        </w:r>
                        <w:r>
                          <w:t>f</w:t>
                        </w:r>
                        <w:r>
                          <w:rPr>
                            <w:spacing w:val="4"/>
                          </w:rPr>
                          <w:t xml:space="preserve"> s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f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 xml:space="preserve">s 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g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rPr>
                            <w:spacing w:val="1"/>
                          </w:rPr>
                          <w:t>v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repor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t>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t>t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o</w:t>
                        </w:r>
                        <w:r>
                          <w:t>f</w:t>
                        </w:r>
                        <w:r>
                          <w:rPr>
                            <w:spacing w:val="4"/>
                          </w:rPr>
                          <w:t xml:space="preserve"> s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rPr>
                            <w:spacing w:val="1"/>
                          </w:rPr>
                          <w:t>f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rPr>
                            <w:spacing w:val="17"/>
                          </w:rPr>
                          <w:t>s</w:t>
                        </w:r>
                        <w:r>
                          <w:t>.</w:t>
                        </w:r>
                      </w:p>
                    </w:tc>
                  </w:tr>
                  <w:tr w:rsidR="000C728A" w14:paraId="2CBC2D57" w14:textId="77777777">
                    <w:trPr>
                      <w:trHeight w:hRule="exact" w:val="264"/>
                    </w:trPr>
                    <w:tc>
                      <w:tcPr>
                        <w:tcW w:w="2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3D6D6B" w14:textId="77777777" w:rsidR="000C728A" w:rsidRDefault="000C728A"/>
                    </w:tc>
                    <w:tc>
                      <w:tcPr>
                        <w:tcW w:w="6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9B80CF" w14:textId="77777777" w:rsidR="000C728A" w:rsidRDefault="00262F86">
                        <w:pPr>
                          <w:spacing w:line="20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A93DFF" w14:textId="77777777" w:rsidR="000C728A" w:rsidRDefault="00262F86">
                        <w:pPr>
                          <w:spacing w:before="16"/>
                          <w:ind w:left="63"/>
                        </w:pPr>
                        <w:r>
                          <w:rPr>
                            <w:spacing w:val="-2"/>
                          </w:rPr>
                          <w:t>L</w:t>
                        </w:r>
                        <w:r>
                          <w:t>ia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w</w:t>
                        </w:r>
                        <w:r>
                          <w:t>i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>h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R</w:t>
                        </w:r>
                        <w:r>
                          <w:t>GNs,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M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t>e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t>,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pro</w:t>
                        </w:r>
                        <w:r>
                          <w:rPr>
                            <w:spacing w:val="-2"/>
                          </w:rPr>
                          <w:t>f</w:t>
                        </w:r>
                        <w:r>
                          <w:t>es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als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su</w:t>
                        </w:r>
                        <w:r>
                          <w:rPr>
                            <w:spacing w:val="3"/>
                          </w:rPr>
                          <w:t>c</w:t>
                        </w:r>
                        <w:r>
                          <w:t>h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as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G</w:t>
                        </w: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t>s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w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en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q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ire</w:t>
                        </w:r>
                        <w:r>
                          <w:rPr>
                            <w:spacing w:val="7"/>
                          </w:rPr>
                          <w:t>d</w:t>
                        </w:r>
                        <w:r>
                          <w:t>.</w:t>
                        </w:r>
                      </w:p>
                    </w:tc>
                  </w:tr>
                  <w:tr w:rsidR="000C728A" w14:paraId="0B970787" w14:textId="77777777">
                    <w:trPr>
                      <w:trHeight w:hRule="exact" w:val="264"/>
                    </w:trPr>
                    <w:tc>
                      <w:tcPr>
                        <w:tcW w:w="2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2423F1" w14:textId="77777777" w:rsidR="000C728A" w:rsidRDefault="00262F86">
                        <w:pPr>
                          <w:spacing w:line="160" w:lineRule="exact"/>
                          <w:ind w:left="40"/>
                        </w:pPr>
                        <w:r>
                          <w:rPr>
                            <w:spacing w:val="2"/>
                            <w:position w:val="1"/>
                          </w:rPr>
                          <w:t>A</w:t>
                        </w:r>
                        <w:r>
                          <w:rPr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spacing w:val="2"/>
                            <w:position w:val="1"/>
                          </w:rPr>
                          <w:t>t</w:t>
                        </w:r>
                        <w:r>
                          <w:rPr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spacing w:val="3"/>
                            <w:position w:val="1"/>
                          </w:rPr>
                          <w:t>on</w:t>
                        </w:r>
                        <w:r>
                          <w:rPr>
                            <w:position w:val="1"/>
                          </w:rPr>
                          <w:t>y</w:t>
                        </w:r>
                        <w:r>
                          <w:rPr>
                            <w:spacing w:val="-6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1"/>
                          </w:rPr>
                          <w:t>B</w:t>
                        </w:r>
                        <w:r>
                          <w:rPr>
                            <w:spacing w:val="3"/>
                            <w:position w:val="1"/>
                          </w:rPr>
                          <w:t>r</w:t>
                        </w:r>
                        <w:r>
                          <w:rPr>
                            <w:spacing w:val="6"/>
                            <w:position w:val="1"/>
                          </w:rPr>
                          <w:t>o</w:t>
                        </w:r>
                        <w:r>
                          <w:rPr>
                            <w:spacing w:val="-2"/>
                            <w:position w:val="1"/>
                          </w:rPr>
                          <w:t>w</w:t>
                        </w:r>
                        <w:r>
                          <w:rPr>
                            <w:position w:val="1"/>
                          </w:rPr>
                          <w:t>n</w:t>
                        </w:r>
                      </w:p>
                    </w:tc>
                    <w:tc>
                      <w:tcPr>
                        <w:tcW w:w="6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83BD60" w14:textId="77777777" w:rsidR="000C728A" w:rsidRDefault="00262F86">
                        <w:pPr>
                          <w:spacing w:line="20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04EA23" w14:textId="77777777" w:rsidR="000C728A" w:rsidRDefault="00262F86">
                        <w:pPr>
                          <w:spacing w:before="16"/>
                          <w:ind w:left="63"/>
                        </w:pPr>
                        <w:r>
                          <w:rPr>
                            <w:spacing w:val="4"/>
                          </w:rPr>
                          <w:t>W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nn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e</w:t>
                        </w:r>
                        <w:r>
                          <w:rPr>
                            <w:spacing w:val="6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rPr>
                            <w:spacing w:val="5"/>
                          </w:rPr>
                          <w:t>e</w:t>
                        </w:r>
                        <w:r>
                          <w:rPr>
                            <w:spacing w:val="3"/>
                          </w:rPr>
                          <w:t>ar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t>s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m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6"/>
                          </w:rPr>
                          <w:t>d</w:t>
                        </w:r>
                        <w:r>
                          <w:t>s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o</w:t>
                        </w:r>
                        <w:r>
                          <w:t>f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pa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5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t>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f</w:t>
                        </w:r>
                        <w:r>
                          <w:rPr>
                            <w:spacing w:val="7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m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15"/>
                          </w:rPr>
                          <w:t>l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5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.</w:t>
                        </w:r>
                      </w:p>
                    </w:tc>
                  </w:tr>
                  <w:tr w:rsidR="000C728A" w14:paraId="378A6EE7" w14:textId="77777777">
                    <w:trPr>
                      <w:trHeight w:hRule="exact" w:val="263"/>
                    </w:trPr>
                    <w:tc>
                      <w:tcPr>
                        <w:tcW w:w="2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086C1B" w14:textId="77777777" w:rsidR="000C728A" w:rsidRDefault="000C728A"/>
                    </w:tc>
                    <w:tc>
                      <w:tcPr>
                        <w:tcW w:w="6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282C24" w14:textId="77777777" w:rsidR="000C728A" w:rsidRDefault="00262F86">
                        <w:pPr>
                          <w:spacing w:line="20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321CDF" w14:textId="77777777" w:rsidR="000C728A" w:rsidRDefault="00262F86">
                        <w:pPr>
                          <w:spacing w:before="16"/>
                          <w:ind w:left="63"/>
                        </w:pP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ro</w:t>
                        </w:r>
                        <w:r>
                          <w:rPr>
                            <w:spacing w:val="-1"/>
                          </w:rPr>
                          <w:t>v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1"/>
                          </w:rPr>
                          <w:t>g</w:t>
                        </w:r>
                        <w:r>
                          <w:t>h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q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ali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>y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c</w:t>
                        </w:r>
                        <w:r>
                          <w:rPr>
                            <w:spacing w:val="1"/>
                          </w:rPr>
                          <w:t>ar</w:t>
                        </w:r>
                        <w:r>
                          <w:t>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su</w:t>
                        </w:r>
                        <w:r>
                          <w:rPr>
                            <w:spacing w:val="1"/>
                          </w:rPr>
                          <w:t>ppor</w:t>
                        </w:r>
                        <w:r>
                          <w:t>t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to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atie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.</w:t>
                        </w:r>
                      </w:p>
                    </w:tc>
                  </w:tr>
                  <w:tr w:rsidR="000C728A" w14:paraId="77AC4714" w14:textId="77777777">
                    <w:trPr>
                      <w:trHeight w:hRule="exact" w:val="243"/>
                    </w:trPr>
                    <w:tc>
                      <w:tcPr>
                        <w:tcW w:w="2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CD703B" w14:textId="77777777" w:rsidR="000C728A" w:rsidRDefault="000C728A"/>
                    </w:tc>
                    <w:tc>
                      <w:tcPr>
                        <w:tcW w:w="6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5758E1" w14:textId="77777777" w:rsidR="000C728A" w:rsidRDefault="00262F86">
                        <w:pPr>
                          <w:spacing w:line="180" w:lineRule="exact"/>
                          <w:ind w:right="73"/>
                          <w:jc w:val="right"/>
                          <w:rPr>
                            <w:rFonts w:ascii="Segoe MDL2 Assets" w:eastAsia="Segoe MDL2 Assets" w:hAnsi="Segoe MDL2 Assets" w:cs="Segoe MDL2 Assets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4"/>
                          </w:rPr>
                          <w:t></w:t>
                        </w:r>
                      </w:p>
                    </w:tc>
                    <w:tc>
                      <w:tcPr>
                        <w:tcW w:w="6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F99A95" w14:textId="77777777" w:rsidR="000C728A" w:rsidRDefault="00262F86">
                        <w:pPr>
                          <w:spacing w:line="220" w:lineRule="exact"/>
                          <w:ind w:left="63"/>
                        </w:pPr>
                        <w:r>
                          <w:t>M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ta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ati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con</w:t>
                        </w:r>
                        <w:r>
                          <w:rPr>
                            <w:spacing w:val="-2"/>
                          </w:rPr>
                          <w:t>f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t>ali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>y</w:t>
                        </w:r>
                        <w:r>
                          <w:rPr>
                            <w:spacing w:val="-15"/>
                          </w:rPr>
                          <w:t xml:space="preserve"> </w:t>
                        </w:r>
                        <w:r>
                          <w:t>at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all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t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es</w:t>
                        </w:r>
                        <w:r>
                          <w:t>.</w:t>
                        </w:r>
                      </w:p>
                    </w:tc>
                  </w:tr>
                  <w:tr w:rsidR="000C728A" w14:paraId="454110E0" w14:textId="77777777">
                    <w:trPr>
                      <w:trHeight w:hRule="exact" w:val="319"/>
                    </w:trPr>
                    <w:tc>
                      <w:tcPr>
                        <w:tcW w:w="2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2FBB56" w14:textId="77777777" w:rsidR="000C728A" w:rsidRDefault="000C728A"/>
                    </w:tc>
                    <w:tc>
                      <w:tcPr>
                        <w:tcW w:w="6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328976" w14:textId="77777777" w:rsidR="000C728A" w:rsidRDefault="00262F86">
                        <w:pPr>
                          <w:spacing w:line="180" w:lineRule="exact"/>
                          <w:ind w:right="73"/>
                          <w:jc w:val="right"/>
                          <w:rPr>
                            <w:rFonts w:ascii="Segoe MDL2 Assets" w:eastAsia="Segoe MDL2 Assets" w:hAnsi="Segoe MDL2 Assets" w:cs="Segoe MDL2 Assets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4"/>
                          </w:rPr>
                          <w:t></w:t>
                        </w:r>
                      </w:p>
                    </w:tc>
                    <w:tc>
                      <w:tcPr>
                        <w:tcW w:w="6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D06F0D" w14:textId="77777777" w:rsidR="000C728A" w:rsidRDefault="00262F86">
                        <w:pPr>
                          <w:spacing w:line="220" w:lineRule="exact"/>
                          <w:ind w:left="63"/>
                        </w:pPr>
                        <w:r>
                          <w:t>Hel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to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e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,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lan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1"/>
                          </w:rPr>
                          <w:t>mp</w:t>
                        </w:r>
                        <w:r>
                          <w:t>l</w:t>
                        </w:r>
                        <w:r>
                          <w:rPr>
                            <w:spacing w:val="2"/>
                          </w:rPr>
                          <w:t>e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t>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ati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5"/>
                          </w:rPr>
                          <w:t>e</w:t>
                        </w:r>
                        <w:r>
                          <w:t>.</w:t>
                        </w:r>
                      </w:p>
                    </w:tc>
                  </w:tr>
                </w:tbl>
                <w:p w14:paraId="6C314254" w14:textId="77777777" w:rsidR="000C728A" w:rsidRDefault="000C728A"/>
              </w:txbxContent>
            </v:textbox>
            <w10:wrap anchorx="page"/>
          </v:shape>
        </w:pict>
      </w:r>
      <w:r w:rsidRPr="00262F86">
        <w:rPr>
          <w:rFonts w:asciiTheme="minorHAnsi" w:hAnsiTheme="minorHAnsi" w:cstheme="minorHAnsi"/>
          <w:i/>
        </w:rPr>
        <w:t>“I</w:t>
      </w:r>
      <w:r w:rsidRPr="00262F86">
        <w:rPr>
          <w:rFonts w:asciiTheme="minorHAnsi" w:hAnsiTheme="minorHAnsi" w:cstheme="minorHAnsi"/>
          <w:i/>
          <w:spacing w:val="1"/>
        </w:rPr>
        <w:t xml:space="preserve"> </w:t>
      </w:r>
      <w:r w:rsidRPr="00262F86">
        <w:rPr>
          <w:rFonts w:asciiTheme="minorHAnsi" w:hAnsiTheme="minorHAnsi" w:cstheme="minorHAnsi"/>
          <w:i/>
        </w:rPr>
        <w:t>f</w:t>
      </w:r>
      <w:r w:rsidRPr="00262F86">
        <w:rPr>
          <w:rFonts w:asciiTheme="minorHAnsi" w:hAnsiTheme="minorHAnsi" w:cstheme="minorHAnsi"/>
          <w:i/>
          <w:spacing w:val="2"/>
        </w:rPr>
        <w:t>e</w:t>
      </w:r>
      <w:r w:rsidRPr="00262F86">
        <w:rPr>
          <w:rFonts w:asciiTheme="minorHAnsi" w:hAnsiTheme="minorHAnsi" w:cstheme="minorHAnsi"/>
          <w:i/>
        </w:rPr>
        <w:t>el t</w:t>
      </w:r>
      <w:r w:rsidRPr="00262F86">
        <w:rPr>
          <w:rFonts w:asciiTheme="minorHAnsi" w:hAnsiTheme="minorHAnsi" w:cstheme="minorHAnsi"/>
          <w:i/>
          <w:spacing w:val="1"/>
        </w:rPr>
        <w:t>h</w:t>
      </w:r>
      <w:r w:rsidRPr="00262F86">
        <w:rPr>
          <w:rFonts w:asciiTheme="minorHAnsi" w:hAnsiTheme="minorHAnsi" w:cstheme="minorHAnsi"/>
          <w:i/>
          <w:spacing w:val="3"/>
        </w:rPr>
        <w:t>a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-1"/>
        </w:rPr>
        <w:t xml:space="preserve"> </w:t>
      </w:r>
      <w:r w:rsidRPr="00262F86">
        <w:rPr>
          <w:rFonts w:asciiTheme="minorHAnsi" w:hAnsiTheme="minorHAnsi" w:cstheme="minorHAnsi"/>
          <w:i/>
        </w:rPr>
        <w:t>my</w:t>
      </w:r>
      <w:r w:rsidRPr="00262F86">
        <w:rPr>
          <w:rFonts w:asciiTheme="minorHAnsi" w:hAnsiTheme="minorHAnsi" w:cstheme="minorHAnsi"/>
          <w:i/>
          <w:spacing w:val="-1"/>
        </w:rPr>
        <w:t xml:space="preserve"> </w:t>
      </w:r>
      <w:r w:rsidRPr="00262F86">
        <w:rPr>
          <w:rFonts w:asciiTheme="minorHAnsi" w:hAnsiTheme="minorHAnsi" w:cstheme="minorHAnsi"/>
          <w:i/>
          <w:spacing w:val="3"/>
        </w:rPr>
        <w:t>g</w:t>
      </w:r>
      <w:r w:rsidRPr="00262F86">
        <w:rPr>
          <w:rFonts w:asciiTheme="minorHAnsi" w:hAnsiTheme="minorHAnsi" w:cstheme="minorHAnsi"/>
          <w:i/>
          <w:spacing w:val="2"/>
        </w:rPr>
        <w:t>r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1"/>
        </w:rPr>
        <w:t>a</w:t>
      </w:r>
      <w:r w:rsidRPr="00262F86">
        <w:rPr>
          <w:rFonts w:asciiTheme="minorHAnsi" w:hAnsiTheme="minorHAnsi" w:cstheme="minorHAnsi"/>
          <w:i/>
          <w:spacing w:val="2"/>
        </w:rPr>
        <w:t>t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2"/>
        </w:rPr>
        <w:t>s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</w:rPr>
        <w:t xml:space="preserve"> 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  <w:spacing w:val="2"/>
        </w:rPr>
        <w:t>tr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1"/>
        </w:rPr>
        <w:t>ng</w:t>
      </w:r>
      <w:r w:rsidRPr="00262F86">
        <w:rPr>
          <w:rFonts w:asciiTheme="minorHAnsi" w:hAnsiTheme="minorHAnsi" w:cstheme="minorHAnsi"/>
          <w:i/>
          <w:spacing w:val="2"/>
        </w:rPr>
        <w:t>t</w:t>
      </w:r>
      <w:r w:rsidRPr="00262F86">
        <w:rPr>
          <w:rFonts w:asciiTheme="minorHAnsi" w:hAnsiTheme="minorHAnsi" w:cstheme="minorHAnsi"/>
          <w:i/>
          <w:spacing w:val="1"/>
        </w:rPr>
        <w:t>h</w:t>
      </w:r>
      <w:r w:rsidRPr="00262F86">
        <w:rPr>
          <w:rFonts w:asciiTheme="minorHAnsi" w:hAnsiTheme="minorHAnsi" w:cstheme="minorHAnsi"/>
          <w:i/>
        </w:rPr>
        <w:t>s</w:t>
      </w:r>
      <w:r w:rsidRPr="00262F86">
        <w:rPr>
          <w:rFonts w:asciiTheme="minorHAnsi" w:hAnsiTheme="minorHAnsi" w:cstheme="minorHAnsi"/>
          <w:i/>
          <w:spacing w:val="-5"/>
        </w:rPr>
        <w:t xml:space="preserve"> </w:t>
      </w:r>
      <w:r w:rsidRPr="00262F86">
        <w:rPr>
          <w:rFonts w:asciiTheme="minorHAnsi" w:hAnsiTheme="minorHAnsi" w:cstheme="minorHAnsi"/>
          <w:i/>
          <w:spacing w:val="3"/>
        </w:rPr>
        <w:t>a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</w:rPr>
        <w:t>e f</w:t>
      </w:r>
      <w:r w:rsidRPr="00262F86">
        <w:rPr>
          <w:rFonts w:asciiTheme="minorHAnsi" w:hAnsiTheme="minorHAnsi" w:cstheme="minorHAnsi"/>
          <w:i/>
          <w:spacing w:val="2"/>
        </w:rPr>
        <w:t>irs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2"/>
        </w:rPr>
        <w:t>l</w:t>
      </w:r>
      <w:r w:rsidRPr="00262F86">
        <w:rPr>
          <w:rFonts w:asciiTheme="minorHAnsi" w:hAnsiTheme="minorHAnsi" w:cstheme="minorHAnsi"/>
          <w:i/>
        </w:rPr>
        <w:t>y</w:t>
      </w:r>
      <w:r w:rsidRPr="00262F86">
        <w:rPr>
          <w:rFonts w:asciiTheme="minorHAnsi" w:hAnsiTheme="minorHAnsi" w:cstheme="minorHAnsi"/>
          <w:i/>
          <w:spacing w:val="-4"/>
        </w:rPr>
        <w:t xml:space="preserve"> </w:t>
      </w:r>
      <w:r w:rsidRPr="00262F86">
        <w:rPr>
          <w:rFonts w:asciiTheme="minorHAnsi" w:hAnsiTheme="minorHAnsi" w:cstheme="minorHAnsi"/>
          <w:i/>
          <w:spacing w:val="2"/>
        </w:rPr>
        <w:t>m</w:t>
      </w:r>
      <w:r w:rsidRPr="00262F86">
        <w:rPr>
          <w:rFonts w:asciiTheme="minorHAnsi" w:hAnsiTheme="minorHAnsi" w:cstheme="minorHAnsi"/>
          <w:i/>
        </w:rPr>
        <w:t>y</w:t>
      </w:r>
      <w:r w:rsidRPr="00262F86">
        <w:rPr>
          <w:rFonts w:asciiTheme="minorHAnsi" w:hAnsiTheme="minorHAnsi" w:cstheme="minorHAnsi"/>
          <w:i/>
          <w:spacing w:val="1"/>
        </w:rPr>
        <w:t xml:space="preserve"> </w:t>
      </w:r>
      <w:r w:rsidRPr="00262F86">
        <w:rPr>
          <w:rFonts w:asciiTheme="minorHAnsi" w:hAnsiTheme="minorHAnsi" w:cstheme="minorHAnsi"/>
          <w:i/>
          <w:spacing w:val="2"/>
        </w:rPr>
        <w:t>s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  <w:spacing w:val="3"/>
        </w:rPr>
        <w:t>o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</w:rPr>
        <w:t>g c</w:t>
      </w:r>
      <w:r w:rsidRPr="00262F86">
        <w:rPr>
          <w:rFonts w:asciiTheme="minorHAnsi" w:hAnsiTheme="minorHAnsi" w:cstheme="minorHAnsi"/>
          <w:i/>
          <w:spacing w:val="1"/>
        </w:rPr>
        <w:t>o</w:t>
      </w:r>
      <w:r w:rsidRPr="00262F86">
        <w:rPr>
          <w:rFonts w:asciiTheme="minorHAnsi" w:hAnsiTheme="minorHAnsi" w:cstheme="minorHAnsi"/>
          <w:i/>
          <w:spacing w:val="2"/>
        </w:rPr>
        <w:t>m</w:t>
      </w:r>
      <w:r w:rsidRPr="00262F86">
        <w:rPr>
          <w:rFonts w:asciiTheme="minorHAnsi" w:hAnsiTheme="minorHAnsi" w:cstheme="minorHAnsi"/>
          <w:i/>
        </w:rPr>
        <w:t>m</w:t>
      </w:r>
      <w:r w:rsidRPr="00262F86">
        <w:rPr>
          <w:rFonts w:asciiTheme="minorHAnsi" w:hAnsiTheme="minorHAnsi" w:cstheme="minorHAnsi"/>
          <w:i/>
          <w:spacing w:val="2"/>
        </w:rPr>
        <w:t>i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2"/>
        </w:rPr>
        <w:t>m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4"/>
        </w:rPr>
        <w:t>n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-10"/>
        </w:rPr>
        <w:t xml:space="preserve"> </w:t>
      </w:r>
      <w:r w:rsidRPr="00262F86">
        <w:rPr>
          <w:rFonts w:asciiTheme="minorHAnsi" w:hAnsiTheme="minorHAnsi" w:cstheme="minorHAnsi"/>
          <w:i/>
        </w:rPr>
        <w:t>to</w:t>
      </w:r>
      <w:r w:rsidRPr="00262F86">
        <w:rPr>
          <w:rFonts w:asciiTheme="minorHAnsi" w:hAnsiTheme="minorHAnsi" w:cstheme="minorHAnsi"/>
          <w:i/>
          <w:spacing w:val="4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g</w:t>
      </w:r>
      <w:r w:rsidRPr="00262F86">
        <w:rPr>
          <w:rFonts w:asciiTheme="minorHAnsi" w:hAnsiTheme="minorHAnsi" w:cstheme="minorHAnsi"/>
          <w:i/>
          <w:spacing w:val="2"/>
        </w:rPr>
        <w:t>i</w:t>
      </w:r>
      <w:r w:rsidRPr="00262F86">
        <w:rPr>
          <w:rFonts w:asciiTheme="minorHAnsi" w:hAnsiTheme="minorHAnsi" w:cstheme="minorHAnsi"/>
          <w:i/>
        </w:rPr>
        <w:t>vi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</w:rPr>
        <w:t>g t</w:t>
      </w:r>
      <w:r w:rsidRPr="00262F86">
        <w:rPr>
          <w:rFonts w:asciiTheme="minorHAnsi" w:hAnsiTheme="minorHAnsi" w:cstheme="minorHAnsi"/>
          <w:i/>
          <w:spacing w:val="3"/>
        </w:rPr>
        <w:t>h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-1"/>
        </w:rPr>
        <w:t xml:space="preserve"> </w:t>
      </w:r>
      <w:r w:rsidRPr="00262F86">
        <w:rPr>
          <w:rFonts w:asciiTheme="minorHAnsi" w:hAnsiTheme="minorHAnsi" w:cstheme="minorHAnsi"/>
          <w:i/>
          <w:spacing w:val="3"/>
        </w:rPr>
        <w:t>b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2"/>
        </w:rPr>
        <w:t>s</w:t>
      </w:r>
      <w:r w:rsidRPr="00262F86">
        <w:rPr>
          <w:rFonts w:asciiTheme="minorHAnsi" w:hAnsiTheme="minorHAnsi" w:cstheme="minorHAnsi"/>
          <w:i/>
        </w:rPr>
        <w:t xml:space="preserve">t </w:t>
      </w:r>
      <w:r w:rsidRPr="00262F86">
        <w:rPr>
          <w:rFonts w:asciiTheme="minorHAnsi" w:hAnsiTheme="minorHAnsi" w:cstheme="minorHAnsi"/>
          <w:i/>
          <w:spacing w:val="1"/>
        </w:rPr>
        <w:t>po</w:t>
      </w:r>
      <w:r w:rsidRPr="00262F86">
        <w:rPr>
          <w:rFonts w:asciiTheme="minorHAnsi" w:hAnsiTheme="minorHAnsi" w:cstheme="minorHAnsi"/>
          <w:i/>
          <w:spacing w:val="2"/>
        </w:rPr>
        <w:t>s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  <w:spacing w:val="2"/>
        </w:rPr>
        <w:t>i</w:t>
      </w:r>
      <w:r w:rsidRPr="00262F86">
        <w:rPr>
          <w:rFonts w:asciiTheme="minorHAnsi" w:hAnsiTheme="minorHAnsi" w:cstheme="minorHAnsi"/>
          <w:i/>
          <w:spacing w:val="1"/>
        </w:rPr>
        <w:t>b</w:t>
      </w:r>
      <w:r w:rsidRPr="00262F86">
        <w:rPr>
          <w:rFonts w:asciiTheme="minorHAnsi" w:hAnsiTheme="minorHAnsi" w:cstheme="minorHAnsi"/>
          <w:i/>
          <w:spacing w:val="2"/>
        </w:rPr>
        <w:t>l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-4"/>
        </w:rPr>
        <w:t xml:space="preserve"> 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  <w:spacing w:val="3"/>
        </w:rPr>
        <w:t>e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  <w:spacing w:val="3"/>
        </w:rPr>
        <w:t>v</w:t>
      </w:r>
      <w:r w:rsidRPr="00262F86">
        <w:rPr>
          <w:rFonts w:asciiTheme="minorHAnsi" w:hAnsiTheme="minorHAnsi" w:cstheme="minorHAnsi"/>
          <w:i/>
        </w:rPr>
        <w:t>i</w:t>
      </w:r>
      <w:r w:rsidRPr="00262F86">
        <w:rPr>
          <w:rFonts w:asciiTheme="minorHAnsi" w:hAnsiTheme="minorHAnsi" w:cstheme="minorHAnsi"/>
          <w:i/>
          <w:spacing w:val="2"/>
        </w:rPr>
        <w:t>c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-5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an</w:t>
      </w:r>
      <w:r w:rsidRPr="00262F86">
        <w:rPr>
          <w:rFonts w:asciiTheme="minorHAnsi" w:hAnsiTheme="minorHAnsi" w:cstheme="minorHAnsi"/>
          <w:i/>
        </w:rPr>
        <w:t>d</w:t>
      </w:r>
      <w:r w:rsidRPr="00262F86">
        <w:rPr>
          <w:rFonts w:asciiTheme="minorHAnsi" w:hAnsiTheme="minorHAnsi" w:cstheme="minorHAnsi"/>
          <w:i/>
          <w:spacing w:val="1"/>
        </w:rPr>
        <w:t xml:space="preserve"> </w:t>
      </w:r>
      <w:r w:rsidRPr="00262F86">
        <w:rPr>
          <w:rFonts w:asciiTheme="minorHAnsi" w:hAnsiTheme="minorHAnsi" w:cstheme="minorHAnsi"/>
          <w:i/>
        </w:rPr>
        <w:t>c</w:t>
      </w:r>
      <w:r w:rsidRPr="00262F86">
        <w:rPr>
          <w:rFonts w:asciiTheme="minorHAnsi" w:hAnsiTheme="minorHAnsi" w:cstheme="minorHAnsi"/>
          <w:i/>
          <w:spacing w:val="4"/>
        </w:rPr>
        <w:t>a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-1"/>
        </w:rPr>
        <w:t xml:space="preserve"> </w:t>
      </w:r>
      <w:r w:rsidRPr="00262F86">
        <w:rPr>
          <w:rFonts w:asciiTheme="minorHAnsi" w:hAnsiTheme="minorHAnsi" w:cstheme="minorHAnsi"/>
          <w:i/>
        </w:rPr>
        <w:t xml:space="preserve">to </w:t>
      </w:r>
      <w:r w:rsidRPr="00262F86">
        <w:rPr>
          <w:rFonts w:asciiTheme="minorHAnsi" w:hAnsiTheme="minorHAnsi" w:cstheme="minorHAnsi"/>
          <w:i/>
          <w:spacing w:val="1"/>
        </w:rPr>
        <w:t>pa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2"/>
        </w:rPr>
        <w:t>i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  <w:spacing w:val="2"/>
        </w:rPr>
        <w:t>t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</w:rPr>
        <w:t>.</w:t>
      </w:r>
      <w:r w:rsidRPr="00262F86">
        <w:rPr>
          <w:rFonts w:asciiTheme="minorHAnsi" w:hAnsiTheme="minorHAnsi" w:cstheme="minorHAnsi"/>
          <w:i/>
          <w:spacing w:val="-4"/>
        </w:rPr>
        <w:t xml:space="preserve"> </w:t>
      </w:r>
      <w:r w:rsidRPr="00262F86">
        <w:rPr>
          <w:rFonts w:asciiTheme="minorHAnsi" w:hAnsiTheme="minorHAnsi" w:cstheme="minorHAnsi"/>
          <w:i/>
          <w:spacing w:val="3"/>
        </w:rPr>
        <w:t>Se</w:t>
      </w:r>
      <w:r w:rsidRPr="00262F86">
        <w:rPr>
          <w:rFonts w:asciiTheme="minorHAnsi" w:hAnsiTheme="minorHAnsi" w:cstheme="minorHAnsi"/>
          <w:i/>
        </w:rPr>
        <w:t>c</w:t>
      </w:r>
      <w:r w:rsidRPr="00262F86">
        <w:rPr>
          <w:rFonts w:asciiTheme="minorHAnsi" w:hAnsiTheme="minorHAnsi" w:cstheme="minorHAnsi"/>
          <w:i/>
          <w:spacing w:val="1"/>
        </w:rPr>
        <w:t>ond</w:t>
      </w:r>
      <w:r w:rsidRPr="00262F86">
        <w:rPr>
          <w:rFonts w:asciiTheme="minorHAnsi" w:hAnsiTheme="minorHAnsi" w:cstheme="minorHAnsi"/>
          <w:i/>
          <w:spacing w:val="2"/>
        </w:rPr>
        <w:t>l</w:t>
      </w:r>
      <w:r w:rsidRPr="00262F86">
        <w:rPr>
          <w:rFonts w:asciiTheme="minorHAnsi" w:hAnsiTheme="minorHAnsi" w:cstheme="minorHAnsi"/>
          <w:i/>
        </w:rPr>
        <w:t>y</w:t>
      </w:r>
      <w:r w:rsidRPr="00262F86">
        <w:rPr>
          <w:rFonts w:asciiTheme="minorHAnsi" w:hAnsiTheme="minorHAnsi" w:cstheme="minorHAnsi"/>
          <w:i/>
          <w:spacing w:val="-4"/>
        </w:rPr>
        <w:t xml:space="preserve"> </w:t>
      </w:r>
      <w:r w:rsidRPr="00262F86">
        <w:rPr>
          <w:rFonts w:asciiTheme="minorHAnsi" w:hAnsiTheme="minorHAnsi" w:cstheme="minorHAnsi"/>
          <w:i/>
        </w:rPr>
        <w:t>my</w:t>
      </w:r>
      <w:r w:rsidRPr="00262F86">
        <w:rPr>
          <w:rFonts w:asciiTheme="minorHAnsi" w:hAnsiTheme="minorHAnsi" w:cstheme="minorHAnsi"/>
          <w:i/>
          <w:spacing w:val="1"/>
        </w:rPr>
        <w:t xml:space="preserve"> </w:t>
      </w:r>
      <w:r w:rsidRPr="00262F86">
        <w:rPr>
          <w:rFonts w:asciiTheme="minorHAnsi" w:hAnsiTheme="minorHAnsi" w:cstheme="minorHAnsi"/>
          <w:i/>
          <w:spacing w:val="2"/>
        </w:rPr>
        <w:t>s</w:t>
      </w:r>
      <w:r w:rsidRPr="00262F86">
        <w:rPr>
          <w:rFonts w:asciiTheme="minorHAnsi" w:hAnsiTheme="minorHAnsi" w:cstheme="minorHAnsi"/>
          <w:i/>
        </w:rPr>
        <w:t>k</w:t>
      </w:r>
      <w:r w:rsidRPr="00262F86">
        <w:rPr>
          <w:rFonts w:asciiTheme="minorHAnsi" w:hAnsiTheme="minorHAnsi" w:cstheme="minorHAnsi"/>
          <w:i/>
          <w:spacing w:val="2"/>
        </w:rPr>
        <w:t>i</w:t>
      </w:r>
      <w:r w:rsidRPr="00262F86">
        <w:rPr>
          <w:rFonts w:asciiTheme="minorHAnsi" w:hAnsiTheme="minorHAnsi" w:cstheme="minorHAnsi"/>
          <w:i/>
        </w:rPr>
        <w:t>ll</w:t>
      </w:r>
      <w:r w:rsidRPr="00262F86">
        <w:rPr>
          <w:rFonts w:asciiTheme="minorHAnsi" w:hAnsiTheme="minorHAnsi" w:cstheme="minorHAnsi"/>
          <w:i/>
          <w:spacing w:val="-1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a</w:t>
      </w:r>
      <w:r w:rsidRPr="00262F86">
        <w:rPr>
          <w:rFonts w:asciiTheme="minorHAnsi" w:hAnsiTheme="minorHAnsi" w:cstheme="minorHAnsi"/>
          <w:i/>
        </w:rPr>
        <w:t xml:space="preserve">t </w:t>
      </w:r>
      <w:r w:rsidRPr="00262F86">
        <w:rPr>
          <w:rFonts w:asciiTheme="minorHAnsi" w:hAnsiTheme="minorHAnsi" w:cstheme="minorHAnsi"/>
          <w:i/>
          <w:spacing w:val="-1"/>
        </w:rPr>
        <w:t>w</w:t>
      </w:r>
      <w:r w:rsidRPr="00262F86">
        <w:rPr>
          <w:rFonts w:asciiTheme="minorHAnsi" w:hAnsiTheme="minorHAnsi" w:cstheme="minorHAnsi"/>
          <w:i/>
          <w:spacing w:val="3"/>
        </w:rPr>
        <w:t>o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  <w:spacing w:val="3"/>
        </w:rPr>
        <w:t>k</w:t>
      </w:r>
      <w:r w:rsidRPr="00262F86">
        <w:rPr>
          <w:rFonts w:asciiTheme="minorHAnsi" w:hAnsiTheme="minorHAnsi" w:cstheme="minorHAnsi"/>
          <w:i/>
        </w:rPr>
        <w:t>i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</w:rPr>
        <w:t>g</w:t>
      </w:r>
      <w:r w:rsidRPr="00262F86">
        <w:rPr>
          <w:rFonts w:asciiTheme="minorHAnsi" w:hAnsiTheme="minorHAnsi" w:cstheme="minorHAnsi"/>
          <w:i/>
          <w:spacing w:val="-3"/>
        </w:rPr>
        <w:t xml:space="preserve"> 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2"/>
        </w:rPr>
        <w:t>f</w:t>
      </w:r>
      <w:r w:rsidRPr="00262F86">
        <w:rPr>
          <w:rFonts w:asciiTheme="minorHAnsi" w:hAnsiTheme="minorHAnsi" w:cstheme="minorHAnsi"/>
          <w:i/>
        </w:rPr>
        <w:t>f</w:t>
      </w:r>
      <w:r w:rsidRPr="00262F86">
        <w:rPr>
          <w:rFonts w:asciiTheme="minorHAnsi" w:hAnsiTheme="minorHAnsi" w:cstheme="minorHAnsi"/>
          <w:i/>
          <w:spacing w:val="2"/>
        </w:rPr>
        <w:t>i</w:t>
      </w:r>
      <w:r w:rsidRPr="00262F86">
        <w:rPr>
          <w:rFonts w:asciiTheme="minorHAnsi" w:hAnsiTheme="minorHAnsi" w:cstheme="minorHAnsi"/>
          <w:i/>
        </w:rPr>
        <w:t>c</w:t>
      </w:r>
      <w:r w:rsidRPr="00262F86">
        <w:rPr>
          <w:rFonts w:asciiTheme="minorHAnsi" w:hAnsiTheme="minorHAnsi" w:cstheme="minorHAnsi"/>
          <w:i/>
          <w:spacing w:val="2"/>
        </w:rPr>
        <w:t>i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4"/>
        </w:rPr>
        <w:t>n</w:t>
      </w:r>
      <w:r w:rsidRPr="00262F86">
        <w:rPr>
          <w:rFonts w:asciiTheme="minorHAnsi" w:hAnsiTheme="minorHAnsi" w:cstheme="minorHAnsi"/>
          <w:i/>
        </w:rPr>
        <w:t>tly</w:t>
      </w:r>
      <w:r w:rsidRPr="00262F86">
        <w:rPr>
          <w:rFonts w:asciiTheme="minorHAnsi" w:hAnsiTheme="minorHAnsi" w:cstheme="minorHAnsi"/>
          <w:i/>
          <w:spacing w:val="-6"/>
        </w:rPr>
        <w:t xml:space="preserve"> </w:t>
      </w:r>
      <w:r w:rsidRPr="00262F86">
        <w:rPr>
          <w:rFonts w:asciiTheme="minorHAnsi" w:hAnsiTheme="minorHAnsi" w:cstheme="minorHAnsi"/>
          <w:i/>
          <w:spacing w:val="3"/>
        </w:rPr>
        <w:t>a</w:t>
      </w:r>
      <w:r w:rsidRPr="00262F86">
        <w:rPr>
          <w:rFonts w:asciiTheme="minorHAnsi" w:hAnsiTheme="minorHAnsi" w:cstheme="minorHAnsi"/>
          <w:i/>
        </w:rPr>
        <w:t>s</w:t>
      </w:r>
      <w:r w:rsidRPr="00262F86">
        <w:rPr>
          <w:rFonts w:asciiTheme="minorHAnsi" w:hAnsiTheme="minorHAnsi" w:cstheme="minorHAnsi"/>
          <w:i/>
          <w:spacing w:val="-2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p</w:t>
      </w:r>
      <w:r w:rsidRPr="00262F86">
        <w:rPr>
          <w:rFonts w:asciiTheme="minorHAnsi" w:hAnsiTheme="minorHAnsi" w:cstheme="minorHAnsi"/>
          <w:i/>
          <w:spacing w:val="3"/>
        </w:rPr>
        <w:t>a</w:t>
      </w:r>
      <w:r w:rsidRPr="00262F86">
        <w:rPr>
          <w:rFonts w:asciiTheme="minorHAnsi" w:hAnsiTheme="minorHAnsi" w:cstheme="minorHAnsi"/>
          <w:i/>
          <w:spacing w:val="2"/>
        </w:rPr>
        <w:t>r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-3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o</w:t>
      </w:r>
      <w:r w:rsidRPr="00262F86">
        <w:rPr>
          <w:rFonts w:asciiTheme="minorHAnsi" w:hAnsiTheme="minorHAnsi" w:cstheme="minorHAnsi"/>
          <w:i/>
        </w:rPr>
        <w:t>f</w:t>
      </w:r>
      <w:r w:rsidRPr="00262F86">
        <w:rPr>
          <w:rFonts w:asciiTheme="minorHAnsi" w:hAnsiTheme="minorHAnsi" w:cstheme="minorHAnsi"/>
          <w:i/>
          <w:spacing w:val="3"/>
        </w:rPr>
        <w:t xml:space="preserve"> </w:t>
      </w:r>
      <w:r w:rsidRPr="00262F86">
        <w:rPr>
          <w:rFonts w:asciiTheme="minorHAnsi" w:hAnsiTheme="minorHAnsi" w:cstheme="minorHAnsi"/>
          <w:i/>
        </w:rPr>
        <w:t>a te</w:t>
      </w:r>
      <w:r w:rsidRPr="00262F86">
        <w:rPr>
          <w:rFonts w:asciiTheme="minorHAnsi" w:hAnsiTheme="minorHAnsi" w:cstheme="minorHAnsi"/>
          <w:i/>
          <w:spacing w:val="4"/>
        </w:rPr>
        <w:t>a</w:t>
      </w:r>
      <w:r w:rsidRPr="00262F86">
        <w:rPr>
          <w:rFonts w:asciiTheme="minorHAnsi" w:hAnsiTheme="minorHAnsi" w:cstheme="minorHAnsi"/>
          <w:i/>
        </w:rPr>
        <w:t>m,</w:t>
      </w:r>
      <w:r w:rsidRPr="00262F86">
        <w:rPr>
          <w:rFonts w:asciiTheme="minorHAnsi" w:hAnsiTheme="minorHAnsi" w:cstheme="minorHAnsi"/>
          <w:i/>
          <w:spacing w:val="-3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an</w:t>
      </w:r>
      <w:r w:rsidRPr="00262F86">
        <w:rPr>
          <w:rFonts w:asciiTheme="minorHAnsi" w:hAnsiTheme="minorHAnsi" w:cstheme="minorHAnsi"/>
          <w:i/>
        </w:rPr>
        <w:t>d</w:t>
      </w:r>
      <w:r w:rsidRPr="00262F86">
        <w:rPr>
          <w:rFonts w:asciiTheme="minorHAnsi" w:hAnsiTheme="minorHAnsi" w:cstheme="minorHAnsi"/>
          <w:i/>
          <w:spacing w:val="1"/>
        </w:rPr>
        <w:t xml:space="preserve"> </w:t>
      </w:r>
      <w:r w:rsidRPr="00262F86">
        <w:rPr>
          <w:rFonts w:asciiTheme="minorHAnsi" w:hAnsiTheme="minorHAnsi" w:cstheme="minorHAnsi"/>
          <w:i/>
        </w:rPr>
        <w:t>f</w:t>
      </w:r>
      <w:r w:rsidRPr="00262F86">
        <w:rPr>
          <w:rFonts w:asciiTheme="minorHAnsi" w:hAnsiTheme="minorHAnsi" w:cstheme="minorHAnsi"/>
          <w:i/>
          <w:spacing w:val="3"/>
        </w:rPr>
        <w:t>o</w:t>
      </w:r>
      <w:r w:rsidRPr="00262F86">
        <w:rPr>
          <w:rFonts w:asciiTheme="minorHAnsi" w:hAnsiTheme="minorHAnsi" w:cstheme="minorHAnsi"/>
          <w:i/>
          <w:spacing w:val="2"/>
        </w:rPr>
        <w:t>r</w:t>
      </w:r>
      <w:r w:rsidRPr="00262F86">
        <w:rPr>
          <w:rFonts w:asciiTheme="minorHAnsi" w:hAnsiTheme="minorHAnsi" w:cstheme="minorHAnsi"/>
          <w:i/>
        </w:rPr>
        <w:t>mi</w:t>
      </w:r>
      <w:r w:rsidRPr="00262F86">
        <w:rPr>
          <w:rFonts w:asciiTheme="minorHAnsi" w:hAnsiTheme="minorHAnsi" w:cstheme="minorHAnsi"/>
          <w:i/>
          <w:spacing w:val="3"/>
        </w:rPr>
        <w:t>n</w:t>
      </w:r>
      <w:r w:rsidRPr="00262F86">
        <w:rPr>
          <w:rFonts w:asciiTheme="minorHAnsi" w:hAnsiTheme="minorHAnsi" w:cstheme="minorHAnsi"/>
          <w:i/>
        </w:rPr>
        <w:t xml:space="preserve">g 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  <w:spacing w:val="1"/>
        </w:rPr>
        <w:t>o</w:t>
      </w:r>
      <w:r w:rsidRPr="00262F86">
        <w:rPr>
          <w:rFonts w:asciiTheme="minorHAnsi" w:hAnsiTheme="minorHAnsi" w:cstheme="minorHAnsi"/>
          <w:i/>
          <w:spacing w:val="2"/>
        </w:rPr>
        <w:t>l</w:t>
      </w:r>
      <w:r w:rsidRPr="00262F86">
        <w:rPr>
          <w:rFonts w:asciiTheme="minorHAnsi" w:hAnsiTheme="minorHAnsi" w:cstheme="minorHAnsi"/>
          <w:i/>
        </w:rPr>
        <w:t xml:space="preserve">id </w:t>
      </w:r>
      <w:r w:rsidRPr="00262F86">
        <w:rPr>
          <w:rFonts w:asciiTheme="minorHAnsi" w:hAnsiTheme="minorHAnsi" w:cstheme="minorHAnsi"/>
          <w:i/>
          <w:spacing w:val="1"/>
        </w:rPr>
        <w:t>p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2"/>
        </w:rPr>
        <w:t>r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  <w:spacing w:val="1"/>
        </w:rPr>
        <w:t>on</w:t>
      </w:r>
      <w:r w:rsidRPr="00262F86">
        <w:rPr>
          <w:rFonts w:asciiTheme="minorHAnsi" w:hAnsiTheme="minorHAnsi" w:cstheme="minorHAnsi"/>
          <w:i/>
          <w:spacing w:val="3"/>
        </w:rPr>
        <w:t>a</w:t>
      </w:r>
      <w:r w:rsidRPr="00262F86">
        <w:rPr>
          <w:rFonts w:asciiTheme="minorHAnsi" w:hAnsiTheme="minorHAnsi" w:cstheme="minorHAnsi"/>
          <w:i/>
        </w:rPr>
        <w:t>l</w:t>
      </w:r>
      <w:r w:rsidRPr="00262F86">
        <w:rPr>
          <w:rFonts w:asciiTheme="minorHAnsi" w:hAnsiTheme="minorHAnsi" w:cstheme="minorHAnsi"/>
          <w:i/>
          <w:spacing w:val="-7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b</w:t>
      </w:r>
      <w:r w:rsidRPr="00262F86">
        <w:rPr>
          <w:rFonts w:asciiTheme="minorHAnsi" w:hAnsiTheme="minorHAnsi" w:cstheme="minorHAnsi"/>
          <w:i/>
          <w:spacing w:val="3"/>
        </w:rPr>
        <w:t>o</w:t>
      </w:r>
      <w:r w:rsidRPr="00262F86">
        <w:rPr>
          <w:rFonts w:asciiTheme="minorHAnsi" w:hAnsiTheme="minorHAnsi" w:cstheme="minorHAnsi"/>
          <w:i/>
          <w:spacing w:val="1"/>
        </w:rPr>
        <w:t>nd</w:t>
      </w:r>
      <w:r w:rsidRPr="00262F86">
        <w:rPr>
          <w:rFonts w:asciiTheme="minorHAnsi" w:hAnsiTheme="minorHAnsi" w:cstheme="minorHAnsi"/>
          <w:i/>
        </w:rPr>
        <w:t>s</w:t>
      </w:r>
      <w:r w:rsidRPr="00262F86">
        <w:rPr>
          <w:rFonts w:asciiTheme="minorHAnsi" w:hAnsiTheme="minorHAnsi" w:cstheme="minorHAnsi"/>
          <w:i/>
          <w:spacing w:val="-1"/>
        </w:rPr>
        <w:t xml:space="preserve"> w</w:t>
      </w:r>
      <w:r w:rsidRPr="00262F86">
        <w:rPr>
          <w:rFonts w:asciiTheme="minorHAnsi" w:hAnsiTheme="minorHAnsi" w:cstheme="minorHAnsi"/>
          <w:i/>
          <w:spacing w:val="2"/>
        </w:rPr>
        <w:t>i</w:t>
      </w:r>
      <w:r w:rsidRPr="00262F86">
        <w:rPr>
          <w:rFonts w:asciiTheme="minorHAnsi" w:hAnsiTheme="minorHAnsi" w:cstheme="minorHAnsi"/>
          <w:i/>
        </w:rPr>
        <w:t>th</w:t>
      </w:r>
      <w:r w:rsidRPr="00262F86">
        <w:rPr>
          <w:rFonts w:asciiTheme="minorHAnsi" w:hAnsiTheme="minorHAnsi" w:cstheme="minorHAnsi"/>
          <w:i/>
          <w:spacing w:val="-2"/>
        </w:rPr>
        <w:t xml:space="preserve"> </w:t>
      </w:r>
      <w:r w:rsidRPr="00262F86">
        <w:rPr>
          <w:rFonts w:asciiTheme="minorHAnsi" w:hAnsiTheme="minorHAnsi" w:cstheme="minorHAnsi"/>
          <w:i/>
          <w:spacing w:val="3"/>
        </w:rPr>
        <w:t>o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1"/>
        </w:rPr>
        <w:t>h</w:t>
      </w:r>
      <w:r w:rsidRPr="00262F86">
        <w:rPr>
          <w:rFonts w:asciiTheme="minorHAnsi" w:hAnsiTheme="minorHAnsi" w:cstheme="minorHAnsi"/>
          <w:i/>
          <w:spacing w:val="3"/>
        </w:rPr>
        <w:t>e</w:t>
      </w:r>
      <w:r w:rsidRPr="00262F86">
        <w:rPr>
          <w:rFonts w:asciiTheme="minorHAnsi" w:hAnsiTheme="minorHAnsi" w:cstheme="minorHAnsi"/>
          <w:i/>
        </w:rPr>
        <w:t>r</w:t>
      </w:r>
      <w:r w:rsidRPr="00262F86">
        <w:rPr>
          <w:rFonts w:asciiTheme="minorHAnsi" w:hAnsiTheme="minorHAnsi" w:cstheme="minorHAnsi"/>
          <w:i/>
          <w:spacing w:val="-2"/>
        </w:rPr>
        <w:t xml:space="preserve"> </w:t>
      </w:r>
      <w:r w:rsidRPr="00262F86">
        <w:rPr>
          <w:rFonts w:asciiTheme="minorHAnsi" w:hAnsiTheme="minorHAnsi" w:cstheme="minorHAnsi"/>
          <w:i/>
          <w:spacing w:val="2"/>
        </w:rPr>
        <w:t>s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3"/>
        </w:rPr>
        <w:t>a</w:t>
      </w:r>
      <w:r w:rsidRPr="00262F86">
        <w:rPr>
          <w:rFonts w:asciiTheme="minorHAnsi" w:hAnsiTheme="minorHAnsi" w:cstheme="minorHAnsi"/>
          <w:i/>
        </w:rPr>
        <w:t>ff m</w:t>
      </w:r>
      <w:r w:rsidRPr="00262F86">
        <w:rPr>
          <w:rFonts w:asciiTheme="minorHAnsi" w:hAnsiTheme="minorHAnsi" w:cstheme="minorHAnsi"/>
          <w:i/>
          <w:spacing w:val="3"/>
        </w:rPr>
        <w:t>e</w:t>
      </w:r>
      <w:r w:rsidRPr="00262F86">
        <w:rPr>
          <w:rFonts w:asciiTheme="minorHAnsi" w:hAnsiTheme="minorHAnsi" w:cstheme="minorHAnsi"/>
          <w:i/>
        </w:rPr>
        <w:t>m</w:t>
      </w:r>
      <w:r w:rsidRPr="00262F86">
        <w:rPr>
          <w:rFonts w:asciiTheme="minorHAnsi" w:hAnsiTheme="minorHAnsi" w:cstheme="minorHAnsi"/>
          <w:i/>
          <w:spacing w:val="2"/>
        </w:rPr>
        <w:t>b</w:t>
      </w:r>
      <w:r w:rsidRPr="00262F86">
        <w:rPr>
          <w:rFonts w:asciiTheme="minorHAnsi" w:hAnsiTheme="minorHAnsi" w:cstheme="minorHAnsi"/>
          <w:i/>
          <w:spacing w:val="3"/>
        </w:rPr>
        <w:t>e</w:t>
      </w:r>
      <w:r w:rsidRPr="00262F86">
        <w:rPr>
          <w:rFonts w:asciiTheme="minorHAnsi" w:hAnsiTheme="minorHAnsi" w:cstheme="minorHAnsi"/>
          <w:i/>
          <w:spacing w:val="2"/>
        </w:rPr>
        <w:t>r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</w:rPr>
        <w:t>.</w:t>
      </w:r>
      <w:r w:rsidRPr="00262F86">
        <w:rPr>
          <w:rFonts w:asciiTheme="minorHAnsi" w:hAnsiTheme="minorHAnsi" w:cstheme="minorHAnsi"/>
          <w:i/>
          <w:spacing w:val="-4"/>
        </w:rPr>
        <w:t xml:space="preserve"> 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3"/>
        </w:rPr>
        <w:t>h</w:t>
      </w:r>
      <w:r w:rsidRPr="00262F86">
        <w:rPr>
          <w:rFonts w:asciiTheme="minorHAnsi" w:hAnsiTheme="minorHAnsi" w:cstheme="minorHAnsi"/>
          <w:i/>
          <w:spacing w:val="2"/>
        </w:rPr>
        <w:t>i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  <w:spacing w:val="1"/>
        </w:rPr>
        <w:t>d</w:t>
      </w:r>
      <w:r w:rsidRPr="00262F86">
        <w:rPr>
          <w:rFonts w:asciiTheme="minorHAnsi" w:hAnsiTheme="minorHAnsi" w:cstheme="minorHAnsi"/>
          <w:i/>
          <w:spacing w:val="2"/>
        </w:rPr>
        <w:t>l</w:t>
      </w:r>
      <w:r w:rsidRPr="00262F86">
        <w:rPr>
          <w:rFonts w:asciiTheme="minorHAnsi" w:hAnsiTheme="minorHAnsi" w:cstheme="minorHAnsi"/>
          <w:i/>
        </w:rPr>
        <w:t>y</w:t>
      </w:r>
      <w:r w:rsidRPr="00262F86">
        <w:rPr>
          <w:rFonts w:asciiTheme="minorHAnsi" w:hAnsiTheme="minorHAnsi" w:cstheme="minorHAnsi"/>
          <w:i/>
          <w:spacing w:val="-3"/>
        </w:rPr>
        <w:t xml:space="preserve"> </w:t>
      </w:r>
      <w:r w:rsidRPr="00262F86">
        <w:rPr>
          <w:rFonts w:asciiTheme="minorHAnsi" w:hAnsiTheme="minorHAnsi" w:cstheme="minorHAnsi"/>
          <w:i/>
        </w:rPr>
        <w:t xml:space="preserve">my </w:t>
      </w:r>
      <w:r w:rsidRPr="00262F86">
        <w:rPr>
          <w:rFonts w:asciiTheme="minorHAnsi" w:hAnsiTheme="minorHAnsi" w:cstheme="minorHAnsi"/>
          <w:i/>
          <w:spacing w:val="3"/>
        </w:rPr>
        <w:t>de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  <w:spacing w:val="2"/>
        </w:rPr>
        <w:t>i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-2"/>
        </w:rPr>
        <w:t xml:space="preserve"> </w:t>
      </w:r>
      <w:r w:rsidRPr="00262F86">
        <w:rPr>
          <w:rFonts w:asciiTheme="minorHAnsi" w:hAnsiTheme="minorHAnsi" w:cstheme="minorHAnsi"/>
          <w:i/>
          <w:spacing w:val="2"/>
        </w:rPr>
        <w:t>t</w:t>
      </w:r>
      <w:r w:rsidRPr="00262F86">
        <w:rPr>
          <w:rFonts w:asciiTheme="minorHAnsi" w:hAnsiTheme="minorHAnsi" w:cstheme="minorHAnsi"/>
          <w:i/>
        </w:rPr>
        <w:t xml:space="preserve">o </w:t>
      </w:r>
      <w:r w:rsidRPr="00262F86">
        <w:rPr>
          <w:rFonts w:asciiTheme="minorHAnsi" w:hAnsiTheme="minorHAnsi" w:cstheme="minorHAnsi"/>
          <w:i/>
          <w:spacing w:val="1"/>
        </w:rPr>
        <w:t>d</w:t>
      </w:r>
      <w:r w:rsidRPr="00262F86">
        <w:rPr>
          <w:rFonts w:asciiTheme="minorHAnsi" w:hAnsiTheme="minorHAnsi" w:cstheme="minorHAnsi"/>
          <w:i/>
        </w:rPr>
        <w:t>o</w:t>
      </w:r>
      <w:r w:rsidRPr="00262F86">
        <w:rPr>
          <w:rFonts w:asciiTheme="minorHAnsi" w:hAnsiTheme="minorHAnsi" w:cstheme="minorHAnsi"/>
          <w:i/>
          <w:spacing w:val="-1"/>
        </w:rPr>
        <w:t xml:space="preserve"> 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3"/>
        </w:rPr>
        <w:t>v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2"/>
        </w:rPr>
        <w:t>r</w:t>
      </w:r>
      <w:r w:rsidRPr="00262F86">
        <w:rPr>
          <w:rFonts w:asciiTheme="minorHAnsi" w:hAnsiTheme="minorHAnsi" w:cstheme="minorHAnsi"/>
          <w:i/>
        </w:rPr>
        <w:t>y</w:t>
      </w:r>
      <w:r w:rsidRPr="00262F86">
        <w:rPr>
          <w:rFonts w:asciiTheme="minorHAnsi" w:hAnsiTheme="minorHAnsi" w:cstheme="minorHAnsi"/>
          <w:i/>
          <w:spacing w:val="2"/>
        </w:rPr>
        <w:t>t</w:t>
      </w:r>
      <w:r w:rsidRPr="00262F86">
        <w:rPr>
          <w:rFonts w:asciiTheme="minorHAnsi" w:hAnsiTheme="minorHAnsi" w:cstheme="minorHAnsi"/>
          <w:i/>
          <w:spacing w:val="1"/>
        </w:rPr>
        <w:t>h</w:t>
      </w:r>
      <w:r w:rsidRPr="00262F86">
        <w:rPr>
          <w:rFonts w:asciiTheme="minorHAnsi" w:hAnsiTheme="minorHAnsi" w:cstheme="minorHAnsi"/>
          <w:i/>
        </w:rPr>
        <w:t>i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</w:rPr>
        <w:t>g</w:t>
      </w:r>
      <w:r w:rsidRPr="00262F86">
        <w:rPr>
          <w:rFonts w:asciiTheme="minorHAnsi" w:hAnsiTheme="minorHAnsi" w:cstheme="minorHAnsi"/>
          <w:i/>
          <w:spacing w:val="-4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p</w:t>
      </w:r>
      <w:r w:rsidRPr="00262F86">
        <w:rPr>
          <w:rFonts w:asciiTheme="minorHAnsi" w:hAnsiTheme="minorHAnsi" w:cstheme="minorHAnsi"/>
          <w:i/>
          <w:spacing w:val="3"/>
        </w:rPr>
        <w:t>o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  <w:spacing w:val="2"/>
        </w:rPr>
        <w:t>s</w:t>
      </w:r>
      <w:r w:rsidRPr="00262F86">
        <w:rPr>
          <w:rFonts w:asciiTheme="minorHAnsi" w:hAnsiTheme="minorHAnsi" w:cstheme="minorHAnsi"/>
          <w:i/>
        </w:rPr>
        <w:t>i</w:t>
      </w:r>
      <w:r w:rsidRPr="00262F86">
        <w:rPr>
          <w:rFonts w:asciiTheme="minorHAnsi" w:hAnsiTheme="minorHAnsi" w:cstheme="minorHAnsi"/>
          <w:i/>
          <w:spacing w:val="3"/>
        </w:rPr>
        <w:t>b</w:t>
      </w:r>
      <w:r w:rsidRPr="00262F86">
        <w:rPr>
          <w:rFonts w:asciiTheme="minorHAnsi" w:hAnsiTheme="minorHAnsi" w:cstheme="minorHAnsi"/>
          <w:i/>
        </w:rPr>
        <w:t>le</w:t>
      </w:r>
      <w:r w:rsidRPr="00262F86">
        <w:rPr>
          <w:rFonts w:asciiTheme="minorHAnsi" w:hAnsiTheme="minorHAnsi" w:cstheme="minorHAnsi"/>
          <w:i/>
          <w:spacing w:val="-4"/>
        </w:rPr>
        <w:t xml:space="preserve"> </w:t>
      </w:r>
      <w:r w:rsidRPr="00262F86">
        <w:rPr>
          <w:rFonts w:asciiTheme="minorHAnsi" w:hAnsiTheme="minorHAnsi" w:cstheme="minorHAnsi"/>
          <w:i/>
        </w:rPr>
        <w:t>to e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  <w:spacing w:val="3"/>
        </w:rPr>
        <w:t>u</w:t>
      </w:r>
      <w:r w:rsidRPr="00262F86">
        <w:rPr>
          <w:rFonts w:asciiTheme="minorHAnsi" w:hAnsiTheme="minorHAnsi" w:cstheme="minorHAnsi"/>
          <w:i/>
          <w:spacing w:val="2"/>
        </w:rPr>
        <w:t>r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-2"/>
        </w:rPr>
        <w:t xml:space="preserve"> 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1"/>
        </w:rPr>
        <w:t>ha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1"/>
        </w:rPr>
        <w:t xml:space="preserve"> an</w:t>
      </w:r>
      <w:r w:rsidRPr="00262F86">
        <w:rPr>
          <w:rFonts w:asciiTheme="minorHAnsi" w:hAnsiTheme="minorHAnsi" w:cstheme="minorHAnsi"/>
          <w:i/>
        </w:rPr>
        <w:t>y</w:t>
      </w:r>
      <w:r w:rsidRPr="00262F86">
        <w:rPr>
          <w:rFonts w:asciiTheme="minorHAnsi" w:hAnsiTheme="minorHAnsi" w:cstheme="minorHAnsi"/>
          <w:i/>
          <w:spacing w:val="-2"/>
        </w:rPr>
        <w:t xml:space="preserve"> </w:t>
      </w:r>
      <w:r w:rsidRPr="00262F86">
        <w:rPr>
          <w:rFonts w:asciiTheme="minorHAnsi" w:hAnsiTheme="minorHAnsi" w:cstheme="minorHAnsi"/>
          <w:i/>
          <w:spacing w:val="3"/>
        </w:rPr>
        <w:t>d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1"/>
        </w:rPr>
        <w:t>p</w:t>
      </w:r>
      <w:r w:rsidRPr="00262F86">
        <w:rPr>
          <w:rFonts w:asciiTheme="minorHAnsi" w:hAnsiTheme="minorHAnsi" w:cstheme="minorHAnsi"/>
          <w:i/>
          <w:spacing w:val="3"/>
        </w:rPr>
        <w:t>a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  <w:spacing w:val="2"/>
        </w:rPr>
        <w:t>t</w:t>
      </w:r>
      <w:r w:rsidRPr="00262F86">
        <w:rPr>
          <w:rFonts w:asciiTheme="minorHAnsi" w:hAnsiTheme="minorHAnsi" w:cstheme="minorHAnsi"/>
          <w:i/>
        </w:rPr>
        <w:t>m</w:t>
      </w:r>
      <w:r w:rsidRPr="00262F86">
        <w:rPr>
          <w:rFonts w:asciiTheme="minorHAnsi" w:hAnsiTheme="minorHAnsi" w:cstheme="minorHAnsi"/>
          <w:i/>
          <w:spacing w:val="3"/>
        </w:rPr>
        <w:t>e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-7"/>
        </w:rPr>
        <w:t xml:space="preserve"> </w:t>
      </w:r>
      <w:r w:rsidRPr="00262F86">
        <w:rPr>
          <w:rFonts w:asciiTheme="minorHAnsi" w:hAnsiTheme="minorHAnsi" w:cstheme="minorHAnsi"/>
          <w:i/>
        </w:rPr>
        <w:t>I</w:t>
      </w:r>
    </w:p>
    <w:p w14:paraId="51F38004" w14:textId="77777777" w:rsidR="000C728A" w:rsidRPr="00262F86" w:rsidRDefault="00262F86">
      <w:pPr>
        <w:spacing w:before="33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</w:rPr>
        <w:br w:type="column"/>
      </w:r>
      <w:r w:rsidRPr="00262F86">
        <w:rPr>
          <w:rFonts w:asciiTheme="minorHAnsi" w:hAnsiTheme="minorHAnsi" w:cstheme="minorHAnsi"/>
          <w:spacing w:val="11"/>
        </w:rPr>
        <w:t>P</w:t>
      </w:r>
      <w:r w:rsidRPr="00262F86">
        <w:rPr>
          <w:rFonts w:asciiTheme="minorHAnsi" w:hAnsiTheme="minorHAnsi" w:cstheme="minorHAnsi"/>
          <w:spacing w:val="13"/>
        </w:rPr>
        <w:t>E</w:t>
      </w:r>
      <w:r w:rsidRPr="00262F86">
        <w:rPr>
          <w:rFonts w:asciiTheme="minorHAnsi" w:hAnsiTheme="minorHAnsi" w:cstheme="minorHAnsi"/>
          <w:spacing w:val="11"/>
        </w:rPr>
        <w:t>RS</w:t>
      </w:r>
      <w:r w:rsidRPr="00262F86">
        <w:rPr>
          <w:rFonts w:asciiTheme="minorHAnsi" w:hAnsiTheme="minorHAnsi" w:cstheme="minorHAnsi"/>
          <w:spacing w:val="12"/>
        </w:rPr>
        <w:t>ON</w:t>
      </w:r>
      <w:r w:rsidRPr="00262F86">
        <w:rPr>
          <w:rFonts w:asciiTheme="minorHAnsi" w:hAnsiTheme="minorHAnsi" w:cstheme="minorHAnsi"/>
          <w:spacing w:val="10"/>
        </w:rPr>
        <w:t>A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12"/>
        </w:rPr>
        <w:t xml:space="preserve"> </w:t>
      </w:r>
      <w:r w:rsidRPr="00262F86">
        <w:rPr>
          <w:rFonts w:asciiTheme="minorHAnsi" w:hAnsiTheme="minorHAnsi" w:cstheme="minorHAnsi"/>
          <w:spacing w:val="11"/>
        </w:rPr>
        <w:t>S</w:t>
      </w:r>
      <w:r w:rsidRPr="00262F86">
        <w:rPr>
          <w:rFonts w:asciiTheme="minorHAnsi" w:hAnsiTheme="minorHAnsi" w:cstheme="minorHAnsi"/>
          <w:spacing w:val="12"/>
        </w:rPr>
        <w:t>UMM</w:t>
      </w:r>
      <w:r w:rsidRPr="00262F86">
        <w:rPr>
          <w:rFonts w:asciiTheme="minorHAnsi" w:hAnsiTheme="minorHAnsi" w:cstheme="minorHAnsi"/>
          <w:spacing w:val="10"/>
        </w:rPr>
        <w:t>A</w:t>
      </w:r>
      <w:r w:rsidRPr="00262F86">
        <w:rPr>
          <w:rFonts w:asciiTheme="minorHAnsi" w:hAnsiTheme="minorHAnsi" w:cstheme="minorHAnsi"/>
          <w:spacing w:val="11"/>
        </w:rPr>
        <w:t>R</w:t>
      </w:r>
      <w:r w:rsidRPr="00262F86">
        <w:rPr>
          <w:rFonts w:asciiTheme="minorHAnsi" w:hAnsiTheme="minorHAnsi" w:cstheme="minorHAnsi"/>
        </w:rPr>
        <w:t>Y</w:t>
      </w:r>
    </w:p>
    <w:p w14:paraId="0582FAF0" w14:textId="77777777" w:rsidR="000C728A" w:rsidRPr="00262F86" w:rsidRDefault="000C728A">
      <w:pPr>
        <w:spacing w:before="11" w:line="220" w:lineRule="exact"/>
        <w:rPr>
          <w:rFonts w:asciiTheme="minorHAnsi" w:hAnsiTheme="minorHAnsi" w:cstheme="minorHAnsi"/>
        </w:rPr>
      </w:pPr>
    </w:p>
    <w:p w14:paraId="0CE188BB" w14:textId="77777777" w:rsidR="000C728A" w:rsidRPr="00262F86" w:rsidRDefault="00262F86">
      <w:pPr>
        <w:ind w:right="234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5"/>
        </w:rPr>
        <w:t>ar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7"/>
        </w:rPr>
        <w:t xml:space="preserve"> 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3"/>
        </w:rPr>
        <w:t>k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3"/>
        </w:rPr>
        <w:t>p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6"/>
        </w:rPr>
        <w:t>b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M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2"/>
        </w:rPr>
        <w:t xml:space="preserve"> A</w:t>
      </w:r>
      <w:r w:rsidRPr="00262F86">
        <w:rPr>
          <w:rFonts w:asciiTheme="minorHAnsi" w:hAnsiTheme="minorHAnsi" w:cstheme="minorHAnsi"/>
          <w:spacing w:val="4"/>
        </w:rPr>
        <w:t>ssist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4"/>
        </w:rPr>
        <w:t>h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4"/>
        </w:rPr>
        <w:t>st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</w:rPr>
        <w:t xml:space="preserve">d 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</w:rPr>
        <w:t>n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p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o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</w:rPr>
        <w:t xml:space="preserve">e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9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3"/>
        </w:rPr>
        <w:t xml:space="preserve"> d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4"/>
        </w:rPr>
        <w:t>si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3"/>
        </w:rPr>
        <w:t>ar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7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fo</w:t>
      </w:r>
      <w:r w:rsidRPr="00262F86">
        <w:rPr>
          <w:rFonts w:asciiTheme="minorHAnsi" w:hAnsiTheme="minorHAnsi" w:cstheme="minorHAnsi"/>
        </w:rPr>
        <w:t>r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si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</w:rPr>
        <w:t>k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7"/>
        </w:rPr>
        <w:t>j</w:t>
      </w:r>
      <w:r w:rsidRPr="00262F86">
        <w:rPr>
          <w:rFonts w:asciiTheme="minorHAnsi" w:hAnsiTheme="minorHAnsi" w:cstheme="minorHAnsi"/>
          <w:spacing w:val="3"/>
        </w:rPr>
        <w:t>u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</w:rPr>
        <w:t>.</w:t>
      </w:r>
      <w:r w:rsidRPr="00262F86">
        <w:rPr>
          <w:rFonts w:asciiTheme="minorHAnsi" w:hAnsiTheme="minorHAnsi" w:cstheme="minorHAnsi"/>
          <w:spacing w:val="2"/>
        </w:rPr>
        <w:t xml:space="preserve"> 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6"/>
        </w:rPr>
        <w:t>on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4"/>
        </w:rPr>
        <w:t>is</w:t>
      </w:r>
      <w:r w:rsidRPr="00262F86">
        <w:rPr>
          <w:rFonts w:asciiTheme="minorHAnsi" w:hAnsiTheme="minorHAnsi" w:cstheme="minorHAnsi"/>
          <w:spacing w:val="3"/>
        </w:rPr>
        <w:t>p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1"/>
        </w:rPr>
        <w:t>y</w:t>
      </w:r>
      <w:r w:rsidRPr="00262F86">
        <w:rPr>
          <w:rFonts w:asciiTheme="minorHAnsi" w:hAnsiTheme="minorHAnsi" w:cstheme="minorHAnsi"/>
        </w:rPr>
        <w:t xml:space="preserve">s 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4"/>
        </w:rPr>
        <w:t>ti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1"/>
        </w:rPr>
        <w:t xml:space="preserve"> m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3"/>
        </w:rPr>
        <w:t>u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4"/>
        </w:rPr>
        <w:t>it</w:t>
      </w:r>
      <w:r w:rsidRPr="00262F86">
        <w:rPr>
          <w:rFonts w:asciiTheme="minorHAnsi" w:hAnsiTheme="minorHAnsi" w:cstheme="minorHAnsi"/>
          <w:spacing w:val="1"/>
        </w:rPr>
        <w:t>y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9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g</w:t>
      </w:r>
      <w:r w:rsidRPr="00262F86">
        <w:rPr>
          <w:rFonts w:asciiTheme="minorHAnsi" w:hAnsiTheme="minorHAnsi" w:cstheme="minorHAnsi"/>
        </w:rPr>
        <w:t>h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gr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</w:rPr>
        <w:t>f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1"/>
        </w:rPr>
        <w:t>g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4"/>
        </w:rPr>
        <w:t>it</w:t>
      </w:r>
      <w:r w:rsidRPr="00262F86">
        <w:rPr>
          <w:rFonts w:asciiTheme="minorHAnsi" w:hAnsiTheme="minorHAnsi" w:cstheme="minorHAnsi"/>
          <w:spacing w:val="1"/>
        </w:rPr>
        <w:t>y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</w:rPr>
        <w:t xml:space="preserve">s a </w:t>
      </w:r>
      <w:r w:rsidRPr="00262F86">
        <w:rPr>
          <w:rFonts w:asciiTheme="minorHAnsi" w:hAnsiTheme="minorHAnsi" w:cstheme="minorHAnsi"/>
          <w:spacing w:val="6"/>
        </w:rPr>
        <w:t>po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4"/>
        </w:rPr>
        <w:t>ti</w:t>
      </w:r>
      <w:r w:rsidRPr="00262F86">
        <w:rPr>
          <w:rFonts w:asciiTheme="minorHAnsi" w:hAnsiTheme="minorHAnsi" w:cstheme="minorHAnsi"/>
          <w:spacing w:val="3"/>
        </w:rPr>
        <w:t>v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</w:rPr>
        <w:t>k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nv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b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4"/>
        </w:rPr>
        <w:t xml:space="preserve"> s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4"/>
        </w:rPr>
        <w:t>tti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</w:rPr>
        <w:t>n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x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</w:rPr>
        <w:t>.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H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m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4"/>
        </w:rPr>
        <w:t>itt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2"/>
        </w:rPr>
        <w:t xml:space="preserve"> t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9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 xml:space="preserve">g </w:t>
      </w:r>
      <w:r w:rsidRPr="00262F86">
        <w:rPr>
          <w:rFonts w:asciiTheme="minorHAnsi" w:hAnsiTheme="minorHAnsi" w:cstheme="minorHAnsi"/>
          <w:spacing w:val="3"/>
        </w:rPr>
        <w:t>u</w:t>
      </w:r>
      <w:r w:rsidRPr="00262F86">
        <w:rPr>
          <w:rFonts w:asciiTheme="minorHAnsi" w:hAnsiTheme="minorHAnsi" w:cstheme="minorHAnsi"/>
        </w:rPr>
        <w:t>p</w:t>
      </w:r>
      <w:r w:rsidRPr="00262F86">
        <w:rPr>
          <w:rFonts w:asciiTheme="minorHAnsi" w:hAnsiTheme="minorHAnsi" w:cstheme="minorHAnsi"/>
          <w:spacing w:val="9"/>
        </w:rPr>
        <w:t xml:space="preserve"> 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5"/>
        </w:rPr>
        <w:t>i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</w:rPr>
        <w:t>h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v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  <w:spacing w:val="3"/>
        </w:rPr>
        <w:t>u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d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  <w:spacing w:val="3"/>
        </w:rPr>
        <w:t>u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5"/>
        </w:rPr>
        <w:t>i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12"/>
        </w:rPr>
        <w:t>h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</w:rPr>
        <w:t>p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1"/>
        </w:rPr>
        <w:t>y</w:t>
      </w:r>
      <w:r w:rsidRPr="00262F86">
        <w:rPr>
          <w:rFonts w:asciiTheme="minorHAnsi" w:hAnsiTheme="minorHAnsi" w:cstheme="minorHAnsi"/>
          <w:spacing w:val="4"/>
        </w:rPr>
        <w:t>si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d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4"/>
        </w:rPr>
        <w:t>li</w:t>
      </w:r>
      <w:r w:rsidRPr="00262F86">
        <w:rPr>
          <w:rFonts w:asciiTheme="minorHAnsi" w:hAnsiTheme="minorHAnsi" w:cstheme="minorHAnsi"/>
          <w:spacing w:val="3"/>
        </w:rPr>
        <w:t>v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</w:rPr>
        <w:t>r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g</w:t>
      </w:r>
      <w:r w:rsidRPr="00262F86">
        <w:rPr>
          <w:rFonts w:asciiTheme="minorHAnsi" w:hAnsiTheme="minorHAnsi" w:cstheme="minorHAnsi"/>
        </w:rPr>
        <w:t>h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q</w:t>
      </w:r>
      <w:r w:rsidRPr="00262F86">
        <w:rPr>
          <w:rFonts w:asciiTheme="minorHAnsi" w:hAnsiTheme="minorHAnsi" w:cstheme="minorHAnsi"/>
          <w:spacing w:val="3"/>
        </w:rPr>
        <w:t>u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  <w:spacing w:val="4"/>
        </w:rPr>
        <w:t>it</w:t>
      </w:r>
      <w:r w:rsidRPr="00262F86">
        <w:rPr>
          <w:rFonts w:asciiTheme="minorHAnsi" w:hAnsiTheme="minorHAnsi" w:cstheme="minorHAnsi"/>
          <w:spacing w:val="1"/>
        </w:rPr>
        <w:t>y</w:t>
      </w:r>
      <w:r w:rsidRPr="00262F86">
        <w:rPr>
          <w:rFonts w:asciiTheme="minorHAnsi" w:hAnsiTheme="minorHAnsi" w:cstheme="minorHAnsi"/>
        </w:rPr>
        <w:t>,</w:t>
      </w:r>
    </w:p>
    <w:p w14:paraId="4347229C" w14:textId="77777777" w:rsidR="000C728A" w:rsidRPr="00262F86" w:rsidRDefault="00262F86">
      <w:pPr>
        <w:ind w:right="74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ff</w:t>
      </w:r>
      <w:r w:rsidRPr="00262F86">
        <w:rPr>
          <w:rFonts w:asciiTheme="minorHAnsi" w:hAnsiTheme="minorHAnsi" w:cstheme="minorHAnsi"/>
          <w:spacing w:val="5"/>
        </w:rPr>
        <w:t>ec</w:t>
      </w:r>
      <w:r w:rsidRPr="00262F86">
        <w:rPr>
          <w:rFonts w:asciiTheme="minorHAnsi" w:hAnsiTheme="minorHAnsi" w:cstheme="minorHAnsi"/>
          <w:spacing w:val="4"/>
        </w:rPr>
        <w:t>ti</w:t>
      </w:r>
      <w:r w:rsidRPr="00262F86">
        <w:rPr>
          <w:rFonts w:asciiTheme="minorHAnsi" w:hAnsiTheme="minorHAnsi" w:cstheme="minorHAnsi"/>
          <w:spacing w:val="3"/>
        </w:rPr>
        <w:t>v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5"/>
        </w:rPr>
        <w:t>ea</w:t>
      </w:r>
      <w:r w:rsidRPr="00262F86">
        <w:rPr>
          <w:rFonts w:asciiTheme="minorHAnsi" w:hAnsiTheme="minorHAnsi" w:cstheme="minorHAnsi"/>
          <w:spacing w:val="4"/>
        </w:rPr>
        <w:t>lt</w:t>
      </w:r>
      <w:r w:rsidRPr="00262F86">
        <w:rPr>
          <w:rFonts w:asciiTheme="minorHAnsi" w:hAnsiTheme="minorHAnsi" w:cstheme="minorHAnsi"/>
          <w:spacing w:val="3"/>
        </w:rPr>
        <w:t>hc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</w:rPr>
        <w:t>.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A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7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7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1"/>
        </w:rPr>
        <w:t>y</w:t>
      </w:r>
      <w:r w:rsidRPr="00262F86">
        <w:rPr>
          <w:rFonts w:asciiTheme="minorHAnsi" w:hAnsiTheme="minorHAnsi" w:cstheme="minorHAnsi"/>
          <w:spacing w:val="4"/>
        </w:rPr>
        <w:t>si</w:t>
      </w:r>
      <w:r w:rsidRPr="00262F86">
        <w:rPr>
          <w:rFonts w:asciiTheme="minorHAnsi" w:hAnsiTheme="minorHAnsi" w:cstheme="minorHAnsi"/>
          <w:spacing w:val="5"/>
        </w:rPr>
        <w:t>ca</w:t>
      </w:r>
      <w:r w:rsidRPr="00262F86">
        <w:rPr>
          <w:rFonts w:asciiTheme="minorHAnsi" w:hAnsiTheme="minorHAnsi" w:cstheme="minorHAnsi"/>
          <w:spacing w:val="4"/>
        </w:rPr>
        <w:t>ll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-2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f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7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v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3"/>
        </w:rPr>
        <w:t>u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22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4"/>
        </w:rPr>
        <w:t>ls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</w:rPr>
        <w:t>n</w:t>
      </w:r>
      <w:r w:rsidRPr="00262F86">
        <w:rPr>
          <w:rFonts w:asciiTheme="minorHAnsi" w:hAnsiTheme="minorHAnsi" w:cstheme="minorHAnsi"/>
          <w:spacing w:val="3"/>
        </w:rPr>
        <w:t xml:space="preserve"> a</w:t>
      </w:r>
      <w:r w:rsidRPr="00262F86">
        <w:rPr>
          <w:rFonts w:asciiTheme="minorHAnsi" w:hAnsiTheme="minorHAnsi" w:cstheme="minorHAnsi"/>
          <w:spacing w:val="6"/>
        </w:rPr>
        <w:t>b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</w:rPr>
        <w:t xml:space="preserve">e 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4"/>
        </w:rPr>
        <w:t>ssis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5"/>
        </w:rPr>
        <w:t>i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</w:rPr>
        <w:t>h</w:t>
      </w:r>
      <w:r w:rsidRPr="00262F86">
        <w:rPr>
          <w:rFonts w:asciiTheme="minorHAnsi" w:hAnsiTheme="minorHAnsi" w:cstheme="minorHAnsi"/>
          <w:spacing w:val="4"/>
        </w:rPr>
        <w:t xml:space="preserve"> t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4"/>
        </w:rPr>
        <w:t>li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f</w:t>
      </w:r>
      <w:r w:rsidRPr="00262F86">
        <w:rPr>
          <w:rFonts w:asciiTheme="minorHAnsi" w:hAnsiTheme="minorHAnsi" w:cstheme="minorHAnsi"/>
          <w:spacing w:val="4"/>
        </w:rPr>
        <w:t>ti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</w:rPr>
        <w:t>f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4"/>
        </w:rPr>
        <w:t>ts</w:t>
      </w:r>
      <w:r w:rsidRPr="00262F86">
        <w:rPr>
          <w:rFonts w:asciiTheme="minorHAnsi" w:hAnsiTheme="minorHAnsi" w:cstheme="minorHAnsi"/>
        </w:rPr>
        <w:t>.</w:t>
      </w:r>
      <w:r w:rsidRPr="00262F86">
        <w:rPr>
          <w:rFonts w:asciiTheme="minorHAnsi" w:hAnsiTheme="minorHAnsi" w:cstheme="minorHAnsi"/>
          <w:spacing w:val="15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A</w:t>
      </w:r>
      <w:r w:rsidRPr="00262F86">
        <w:rPr>
          <w:rFonts w:asciiTheme="minorHAnsi" w:hAnsiTheme="minorHAnsi" w:cstheme="minorHAnsi"/>
          <w:spacing w:val="3"/>
        </w:rPr>
        <w:t>p</w:t>
      </w:r>
      <w:r w:rsidRPr="00262F86">
        <w:rPr>
          <w:rFonts w:asciiTheme="minorHAnsi" w:hAnsiTheme="minorHAnsi" w:cstheme="minorHAnsi"/>
          <w:spacing w:val="5"/>
        </w:rPr>
        <w:t>ar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fr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</w:rPr>
        <w:t>m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b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</w:rPr>
        <w:t>n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ff</w:t>
      </w:r>
      <w:r w:rsidRPr="00262F86">
        <w:rPr>
          <w:rFonts w:asciiTheme="minorHAnsi" w:hAnsiTheme="minorHAnsi" w:cstheme="minorHAnsi"/>
          <w:spacing w:val="5"/>
        </w:rPr>
        <w:t>ec</w:t>
      </w:r>
      <w:r w:rsidRPr="00262F86">
        <w:rPr>
          <w:rFonts w:asciiTheme="minorHAnsi" w:hAnsiTheme="minorHAnsi" w:cstheme="minorHAnsi"/>
          <w:spacing w:val="4"/>
        </w:rPr>
        <w:t>ti</w:t>
      </w:r>
      <w:r w:rsidRPr="00262F86">
        <w:rPr>
          <w:rFonts w:asciiTheme="minorHAnsi" w:hAnsiTheme="minorHAnsi" w:cstheme="minorHAnsi"/>
          <w:spacing w:val="3"/>
        </w:rPr>
        <w:t>v</w:t>
      </w:r>
      <w:r w:rsidRPr="00262F86">
        <w:rPr>
          <w:rFonts w:asciiTheme="minorHAnsi" w:hAnsiTheme="minorHAnsi" w:cstheme="minorHAnsi"/>
        </w:rPr>
        <w:t xml:space="preserve">e 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5"/>
        </w:rPr>
        <w:t>ea</w:t>
      </w:r>
      <w:r w:rsidRPr="00262F86">
        <w:rPr>
          <w:rFonts w:asciiTheme="minorHAnsi" w:hAnsiTheme="minorHAnsi" w:cstheme="minorHAnsi"/>
        </w:rPr>
        <w:t>m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1"/>
        </w:rPr>
        <w:t>y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</w:rPr>
        <w:t>r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4"/>
        </w:rPr>
        <w:t>h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6"/>
        </w:rPr>
        <w:t>b</w:t>
      </w:r>
      <w:r w:rsidRPr="00262F86">
        <w:rPr>
          <w:rFonts w:asciiTheme="minorHAnsi" w:hAnsiTheme="minorHAnsi" w:cstheme="minorHAnsi"/>
          <w:spacing w:val="3"/>
        </w:rPr>
        <w:t>u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-2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v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  <w:spacing w:val="3"/>
        </w:rPr>
        <w:t>u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6"/>
        </w:rPr>
        <w:t>b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5"/>
        </w:rPr>
        <w:t>ea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f</w:t>
      </w:r>
      <w:r w:rsidRPr="00262F86">
        <w:rPr>
          <w:rFonts w:asciiTheme="minorHAnsi" w:hAnsiTheme="minorHAnsi" w:cstheme="minorHAnsi"/>
          <w:spacing w:val="15"/>
        </w:rPr>
        <w:t>e</w:t>
      </w:r>
      <w:r w:rsidRPr="00262F86">
        <w:rPr>
          <w:rFonts w:asciiTheme="minorHAnsi" w:hAnsiTheme="minorHAnsi" w:cstheme="minorHAnsi"/>
          <w:spacing w:val="3"/>
        </w:rPr>
        <w:t>ed</w:t>
      </w:r>
      <w:r w:rsidRPr="00262F86">
        <w:rPr>
          <w:rFonts w:asciiTheme="minorHAnsi" w:hAnsiTheme="minorHAnsi" w:cstheme="minorHAnsi"/>
          <w:spacing w:val="6"/>
        </w:rPr>
        <w:t>b</w:t>
      </w:r>
      <w:r w:rsidRPr="00262F86">
        <w:rPr>
          <w:rFonts w:asciiTheme="minorHAnsi" w:hAnsiTheme="minorHAnsi" w:cstheme="minorHAnsi"/>
          <w:spacing w:val="5"/>
        </w:rPr>
        <w:t>ac</w:t>
      </w:r>
      <w:r w:rsidRPr="00262F86">
        <w:rPr>
          <w:rFonts w:asciiTheme="minorHAnsi" w:hAnsiTheme="minorHAnsi" w:cstheme="minorHAnsi"/>
        </w:rPr>
        <w:t>k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9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o</w:t>
      </w:r>
      <w:r w:rsidRPr="00262F86">
        <w:rPr>
          <w:rFonts w:asciiTheme="minorHAnsi" w:hAnsiTheme="minorHAnsi" w:cstheme="minorHAnsi"/>
        </w:rPr>
        <w:t>r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g</w:t>
      </w:r>
      <w:r w:rsidRPr="00262F86">
        <w:rPr>
          <w:rFonts w:asciiTheme="minorHAnsi" w:hAnsiTheme="minorHAnsi" w:cstheme="minorHAnsi"/>
          <w:spacing w:val="5"/>
        </w:rPr>
        <w:t>er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</w:rPr>
        <w:t>,</w:t>
      </w:r>
    </w:p>
    <w:p w14:paraId="1B0788C0" w14:textId="77777777" w:rsidR="000C728A" w:rsidRPr="00262F86" w:rsidRDefault="00262F86">
      <w:pPr>
        <w:spacing w:line="220" w:lineRule="exact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4"/>
        </w:rPr>
        <w:t>ls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4"/>
        </w:rPr>
        <w:t>h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ca</w:t>
      </w:r>
      <w:r w:rsidRPr="00262F86">
        <w:rPr>
          <w:rFonts w:asciiTheme="minorHAnsi" w:hAnsiTheme="minorHAnsi" w:cstheme="minorHAnsi"/>
        </w:rPr>
        <w:t>n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b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un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</w:rPr>
        <w:t>n</w:t>
      </w:r>
      <w:r w:rsidRPr="00262F86">
        <w:rPr>
          <w:rFonts w:asciiTheme="minorHAnsi" w:hAnsiTheme="minorHAnsi" w:cstheme="minorHAnsi"/>
          <w:spacing w:val="4"/>
        </w:rPr>
        <w:t xml:space="preserve"> t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5"/>
        </w:rPr>
        <w:t>ee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16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7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m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7"/>
        </w:rPr>
        <w:t>t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7"/>
        </w:rPr>
        <w:t>e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4"/>
        </w:rPr>
        <w:t>ts</w:t>
      </w:r>
      <w:r w:rsidRPr="00262F86">
        <w:rPr>
          <w:rFonts w:asciiTheme="minorHAnsi" w:hAnsiTheme="minorHAnsi" w:cstheme="minorHAnsi"/>
        </w:rPr>
        <w:t>.</w:t>
      </w:r>
    </w:p>
    <w:p w14:paraId="0B15EB92" w14:textId="77777777" w:rsidR="000C728A" w:rsidRPr="00262F86" w:rsidRDefault="000C728A">
      <w:pPr>
        <w:spacing w:before="11" w:line="220" w:lineRule="exact"/>
        <w:rPr>
          <w:rFonts w:asciiTheme="minorHAnsi" w:hAnsiTheme="minorHAnsi" w:cstheme="minorHAnsi"/>
        </w:rPr>
      </w:pPr>
    </w:p>
    <w:p w14:paraId="62FAEDE5" w14:textId="77777777" w:rsidR="000C728A" w:rsidRPr="00262F86" w:rsidRDefault="00262F86">
      <w:pPr>
        <w:ind w:right="362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4"/>
        </w:rPr>
        <w:t>Ri</w:t>
      </w:r>
      <w:r w:rsidRPr="00262F86">
        <w:rPr>
          <w:rFonts w:asciiTheme="minorHAnsi" w:hAnsiTheme="minorHAnsi" w:cstheme="minorHAnsi"/>
          <w:spacing w:val="3"/>
        </w:rPr>
        <w:t>gh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8"/>
        </w:rPr>
        <w:t>o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2"/>
        </w:rPr>
        <w:t xml:space="preserve"> 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6"/>
        </w:rPr>
        <w:t>on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  <w:spacing w:val="6"/>
        </w:rPr>
        <w:t>oo</w:t>
      </w:r>
      <w:r w:rsidRPr="00262F86">
        <w:rPr>
          <w:rFonts w:asciiTheme="minorHAnsi" w:hAnsiTheme="minorHAnsi" w:cstheme="minorHAnsi"/>
          <w:spacing w:val="3"/>
        </w:rPr>
        <w:t>k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f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</w:rPr>
        <w:t>r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9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3"/>
        </w:rPr>
        <w:t>u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6"/>
        </w:rPr>
        <w:t>b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p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4"/>
        </w:rPr>
        <w:t>sit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</w:rPr>
        <w:t>n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5"/>
        </w:rPr>
        <w:t>i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</w:rPr>
        <w:t>h</w:t>
      </w:r>
      <w:r w:rsidRPr="00262F86">
        <w:rPr>
          <w:rFonts w:asciiTheme="minorHAnsi" w:hAnsiTheme="minorHAnsi" w:cstheme="minorHAnsi"/>
          <w:spacing w:val="7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7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</w:rPr>
        <w:t xml:space="preserve">t 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v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d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</w:rPr>
        <w:t xml:space="preserve">s </w:t>
      </w:r>
      <w:r w:rsidRPr="00262F86">
        <w:rPr>
          <w:rFonts w:asciiTheme="minorHAnsi" w:hAnsiTheme="minorHAnsi" w:cstheme="minorHAnsi"/>
          <w:spacing w:val="7"/>
        </w:rPr>
        <w:t>a</w:t>
      </w:r>
      <w:r w:rsidRPr="00262F86">
        <w:rPr>
          <w:rFonts w:asciiTheme="minorHAnsi" w:hAnsiTheme="minorHAnsi" w:cstheme="minorHAnsi"/>
        </w:rPr>
        <w:t>n</w:t>
      </w:r>
      <w:r w:rsidRPr="00262F86">
        <w:rPr>
          <w:rFonts w:asciiTheme="minorHAnsi" w:hAnsiTheme="minorHAnsi" w:cstheme="minorHAnsi"/>
          <w:spacing w:val="7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x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4"/>
        </w:rPr>
        <w:t>ll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 xml:space="preserve">t </w:t>
      </w:r>
      <w:r w:rsidRPr="00262F86">
        <w:rPr>
          <w:rFonts w:asciiTheme="minorHAnsi" w:hAnsiTheme="minorHAnsi" w:cstheme="minorHAnsi"/>
          <w:spacing w:val="6"/>
        </w:rPr>
        <w:t>b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f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3"/>
        </w:rPr>
        <w:t>k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g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4"/>
        </w:rPr>
        <w:t>titi</w:t>
      </w:r>
      <w:r w:rsidRPr="00262F86">
        <w:rPr>
          <w:rFonts w:asciiTheme="minorHAnsi" w:hAnsiTheme="minorHAnsi" w:cstheme="minorHAnsi"/>
          <w:spacing w:val="3"/>
        </w:rPr>
        <w:t>v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  <w:spacing w:val="3"/>
        </w:rPr>
        <w:t>ar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5"/>
        </w:rPr>
        <w:t>re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</w:rPr>
        <w:t>r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g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5"/>
        </w:rPr>
        <w:t>t</w:t>
      </w:r>
      <w:r w:rsidRPr="00262F86">
        <w:rPr>
          <w:rFonts w:asciiTheme="minorHAnsi" w:hAnsiTheme="minorHAnsi" w:cstheme="minorHAnsi"/>
        </w:rPr>
        <w:t xml:space="preserve">h 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pp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5"/>
        </w:rPr>
        <w:t>u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4"/>
        </w:rPr>
        <w:t>it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</w:rPr>
        <w:t>.</w:t>
      </w:r>
    </w:p>
    <w:p w14:paraId="4F854A53" w14:textId="77777777" w:rsidR="000C728A" w:rsidRPr="00262F86" w:rsidRDefault="000C728A">
      <w:pPr>
        <w:spacing w:before="9" w:line="220" w:lineRule="exact"/>
        <w:rPr>
          <w:rFonts w:asciiTheme="minorHAnsi" w:hAnsiTheme="minorHAnsi" w:cstheme="minorHAnsi"/>
        </w:rPr>
      </w:pPr>
    </w:p>
    <w:p w14:paraId="47812DB7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4"/>
        </w:rPr>
        <w:t>C</w:t>
      </w:r>
      <w:r w:rsidRPr="00262F86">
        <w:rPr>
          <w:rFonts w:asciiTheme="minorHAnsi" w:hAnsiTheme="minorHAnsi" w:cstheme="minorHAnsi"/>
          <w:spacing w:val="2"/>
        </w:rPr>
        <w:t>A</w:t>
      </w:r>
      <w:r w:rsidRPr="00262F86">
        <w:rPr>
          <w:rFonts w:asciiTheme="minorHAnsi" w:hAnsiTheme="minorHAnsi" w:cstheme="minorHAnsi"/>
          <w:spacing w:val="4"/>
        </w:rPr>
        <w:t>R</w:t>
      </w:r>
      <w:r w:rsidRPr="00262F86">
        <w:rPr>
          <w:rFonts w:asciiTheme="minorHAnsi" w:hAnsiTheme="minorHAnsi" w:cstheme="minorHAnsi"/>
          <w:spacing w:val="5"/>
        </w:rPr>
        <w:t>EE</w:t>
      </w:r>
      <w:r w:rsidRPr="00262F86">
        <w:rPr>
          <w:rFonts w:asciiTheme="minorHAnsi" w:hAnsiTheme="minorHAnsi" w:cstheme="minorHAnsi"/>
        </w:rPr>
        <w:t>R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HI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  <w:spacing w:val="8"/>
        </w:rPr>
        <w:t>T</w:t>
      </w:r>
      <w:r w:rsidRPr="00262F86">
        <w:rPr>
          <w:rFonts w:asciiTheme="minorHAnsi" w:hAnsiTheme="minorHAnsi" w:cstheme="minorHAnsi"/>
          <w:spacing w:val="5"/>
        </w:rPr>
        <w:t>O</w:t>
      </w:r>
      <w:r w:rsidRPr="00262F86">
        <w:rPr>
          <w:rFonts w:asciiTheme="minorHAnsi" w:hAnsiTheme="minorHAnsi" w:cstheme="minorHAnsi"/>
          <w:spacing w:val="4"/>
        </w:rPr>
        <w:t>R</w:t>
      </w:r>
      <w:r w:rsidRPr="00262F86">
        <w:rPr>
          <w:rFonts w:asciiTheme="minorHAnsi" w:hAnsiTheme="minorHAnsi" w:cstheme="minorHAnsi"/>
        </w:rPr>
        <w:t>Y</w:t>
      </w:r>
    </w:p>
    <w:p w14:paraId="41C39DF9" w14:textId="77777777" w:rsidR="000C728A" w:rsidRPr="00262F86" w:rsidRDefault="000C728A">
      <w:pPr>
        <w:spacing w:before="16" w:line="220" w:lineRule="exact"/>
        <w:rPr>
          <w:rFonts w:asciiTheme="minorHAnsi" w:hAnsiTheme="minorHAnsi" w:cstheme="minorHAnsi"/>
        </w:rPr>
      </w:pPr>
    </w:p>
    <w:p w14:paraId="089020CB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b/>
          <w:i/>
          <w:spacing w:val="3"/>
        </w:rPr>
        <w:t>Ho</w:t>
      </w:r>
      <w:r w:rsidRPr="00262F86">
        <w:rPr>
          <w:rFonts w:asciiTheme="minorHAnsi" w:hAnsiTheme="minorHAnsi" w:cstheme="minorHAnsi"/>
          <w:b/>
          <w:i/>
          <w:spacing w:val="2"/>
        </w:rPr>
        <w:t>s</w:t>
      </w:r>
      <w:r w:rsidRPr="00262F86">
        <w:rPr>
          <w:rFonts w:asciiTheme="minorHAnsi" w:hAnsiTheme="minorHAnsi" w:cstheme="minorHAnsi"/>
          <w:b/>
          <w:i/>
          <w:spacing w:val="3"/>
        </w:rPr>
        <w:t>p</w:t>
      </w:r>
      <w:r w:rsidRPr="00262F86">
        <w:rPr>
          <w:rFonts w:asciiTheme="minorHAnsi" w:hAnsiTheme="minorHAnsi" w:cstheme="minorHAnsi"/>
          <w:b/>
          <w:i/>
          <w:spacing w:val="2"/>
        </w:rPr>
        <w:t>i</w:t>
      </w:r>
      <w:r w:rsidRPr="00262F86">
        <w:rPr>
          <w:rFonts w:asciiTheme="minorHAnsi" w:hAnsiTheme="minorHAnsi" w:cstheme="minorHAnsi"/>
          <w:b/>
          <w:i/>
        </w:rPr>
        <w:t>t</w:t>
      </w:r>
      <w:r w:rsidRPr="00262F86">
        <w:rPr>
          <w:rFonts w:asciiTheme="minorHAnsi" w:hAnsiTheme="minorHAnsi" w:cstheme="minorHAnsi"/>
          <w:b/>
          <w:i/>
          <w:spacing w:val="3"/>
        </w:rPr>
        <w:t>a</w:t>
      </w:r>
      <w:r w:rsidRPr="00262F86">
        <w:rPr>
          <w:rFonts w:asciiTheme="minorHAnsi" w:hAnsiTheme="minorHAnsi" w:cstheme="minorHAnsi"/>
          <w:b/>
          <w:i/>
        </w:rPr>
        <w:t>l</w:t>
      </w:r>
      <w:r w:rsidRPr="00262F86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262F86">
        <w:rPr>
          <w:rFonts w:asciiTheme="minorHAnsi" w:hAnsiTheme="minorHAnsi" w:cstheme="minorHAnsi"/>
          <w:b/>
          <w:i/>
        </w:rPr>
        <w:t>-</w:t>
      </w:r>
      <w:r w:rsidRPr="00262F86">
        <w:rPr>
          <w:rFonts w:asciiTheme="minorHAnsi" w:hAnsiTheme="minorHAnsi" w:cstheme="minorHAnsi"/>
          <w:b/>
          <w:i/>
          <w:spacing w:val="3"/>
        </w:rPr>
        <w:t xml:space="preserve"> </w:t>
      </w:r>
      <w:r w:rsidRPr="00262F86">
        <w:rPr>
          <w:rFonts w:asciiTheme="minorHAnsi" w:hAnsiTheme="minorHAnsi" w:cstheme="minorHAnsi"/>
          <w:b/>
          <w:i/>
          <w:spacing w:val="1"/>
        </w:rPr>
        <w:t>B</w:t>
      </w:r>
      <w:r w:rsidRPr="00262F86">
        <w:rPr>
          <w:rFonts w:asciiTheme="minorHAnsi" w:hAnsiTheme="minorHAnsi" w:cstheme="minorHAnsi"/>
          <w:b/>
          <w:i/>
          <w:spacing w:val="2"/>
        </w:rPr>
        <w:t>ir</w:t>
      </w:r>
      <w:r w:rsidRPr="00262F86">
        <w:rPr>
          <w:rFonts w:asciiTheme="minorHAnsi" w:hAnsiTheme="minorHAnsi" w:cstheme="minorHAnsi"/>
          <w:b/>
          <w:i/>
          <w:spacing w:val="6"/>
        </w:rPr>
        <w:t>m</w:t>
      </w:r>
      <w:r w:rsidRPr="00262F86">
        <w:rPr>
          <w:rFonts w:asciiTheme="minorHAnsi" w:hAnsiTheme="minorHAnsi" w:cstheme="minorHAnsi"/>
          <w:b/>
          <w:i/>
          <w:spacing w:val="2"/>
        </w:rPr>
        <w:t>i</w:t>
      </w:r>
      <w:r w:rsidRPr="00262F86">
        <w:rPr>
          <w:rFonts w:asciiTheme="minorHAnsi" w:hAnsiTheme="minorHAnsi" w:cstheme="minorHAnsi"/>
          <w:b/>
          <w:i/>
        </w:rPr>
        <w:t>n</w:t>
      </w:r>
      <w:r w:rsidRPr="00262F86">
        <w:rPr>
          <w:rFonts w:asciiTheme="minorHAnsi" w:hAnsiTheme="minorHAnsi" w:cstheme="minorHAnsi"/>
          <w:b/>
          <w:i/>
          <w:spacing w:val="3"/>
        </w:rPr>
        <w:t>g</w:t>
      </w:r>
      <w:r w:rsidRPr="00262F86">
        <w:rPr>
          <w:rFonts w:asciiTheme="minorHAnsi" w:hAnsiTheme="minorHAnsi" w:cstheme="minorHAnsi"/>
          <w:b/>
          <w:i/>
          <w:spacing w:val="2"/>
        </w:rPr>
        <w:t>h</w:t>
      </w:r>
      <w:r w:rsidRPr="00262F86">
        <w:rPr>
          <w:rFonts w:asciiTheme="minorHAnsi" w:hAnsiTheme="minorHAnsi" w:cstheme="minorHAnsi"/>
          <w:b/>
          <w:i/>
          <w:spacing w:val="1"/>
        </w:rPr>
        <w:t>a</w:t>
      </w:r>
      <w:r w:rsidRPr="00262F86">
        <w:rPr>
          <w:rFonts w:asciiTheme="minorHAnsi" w:hAnsiTheme="minorHAnsi" w:cstheme="minorHAnsi"/>
          <w:b/>
          <w:i/>
        </w:rPr>
        <w:t>m</w:t>
      </w:r>
    </w:p>
    <w:p w14:paraId="1C46BC3A" w14:textId="77777777" w:rsidR="000C728A" w:rsidRPr="00262F86" w:rsidRDefault="00262F86">
      <w:pPr>
        <w:spacing w:before="10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12"/>
        </w:rPr>
        <w:t>M</w:t>
      </w:r>
      <w:r w:rsidRPr="00262F86">
        <w:rPr>
          <w:rFonts w:asciiTheme="minorHAnsi" w:hAnsiTheme="minorHAnsi" w:cstheme="minorHAnsi"/>
          <w:spacing w:val="13"/>
        </w:rPr>
        <w:t>E</w:t>
      </w:r>
      <w:r w:rsidRPr="00262F86">
        <w:rPr>
          <w:rFonts w:asciiTheme="minorHAnsi" w:hAnsiTheme="minorHAnsi" w:cstheme="minorHAnsi"/>
          <w:spacing w:val="10"/>
        </w:rPr>
        <w:t>D</w:t>
      </w:r>
      <w:r w:rsidRPr="00262F86">
        <w:rPr>
          <w:rFonts w:asciiTheme="minorHAnsi" w:hAnsiTheme="minorHAnsi" w:cstheme="minorHAnsi"/>
          <w:spacing w:val="13"/>
        </w:rPr>
        <w:t>I</w:t>
      </w:r>
      <w:r w:rsidRPr="00262F86">
        <w:rPr>
          <w:rFonts w:asciiTheme="minorHAnsi" w:hAnsiTheme="minorHAnsi" w:cstheme="minorHAnsi"/>
          <w:spacing w:val="11"/>
        </w:rPr>
        <w:t>C</w:t>
      </w:r>
      <w:r w:rsidRPr="00262F86">
        <w:rPr>
          <w:rFonts w:asciiTheme="minorHAnsi" w:hAnsiTheme="minorHAnsi" w:cstheme="minorHAnsi"/>
          <w:spacing w:val="10"/>
        </w:rPr>
        <w:t>A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13"/>
        </w:rPr>
        <w:t xml:space="preserve"> </w:t>
      </w:r>
      <w:r w:rsidRPr="00262F86">
        <w:rPr>
          <w:rFonts w:asciiTheme="minorHAnsi" w:hAnsiTheme="minorHAnsi" w:cstheme="minorHAnsi"/>
          <w:spacing w:val="10"/>
        </w:rPr>
        <w:t>A</w:t>
      </w:r>
      <w:r w:rsidRPr="00262F86">
        <w:rPr>
          <w:rFonts w:asciiTheme="minorHAnsi" w:hAnsiTheme="minorHAnsi" w:cstheme="minorHAnsi"/>
          <w:spacing w:val="11"/>
        </w:rPr>
        <w:t>SS</w:t>
      </w:r>
      <w:r w:rsidRPr="00262F86">
        <w:rPr>
          <w:rFonts w:asciiTheme="minorHAnsi" w:hAnsiTheme="minorHAnsi" w:cstheme="minorHAnsi"/>
          <w:spacing w:val="13"/>
        </w:rPr>
        <w:t>I</w:t>
      </w:r>
      <w:r w:rsidRPr="00262F86">
        <w:rPr>
          <w:rFonts w:asciiTheme="minorHAnsi" w:hAnsiTheme="minorHAnsi" w:cstheme="minorHAnsi"/>
          <w:spacing w:val="11"/>
        </w:rPr>
        <w:t>S</w:t>
      </w:r>
      <w:r w:rsidRPr="00262F86">
        <w:rPr>
          <w:rFonts w:asciiTheme="minorHAnsi" w:hAnsiTheme="minorHAnsi" w:cstheme="minorHAnsi"/>
          <w:spacing w:val="15"/>
        </w:rPr>
        <w:t>T</w:t>
      </w:r>
      <w:r w:rsidRPr="00262F86">
        <w:rPr>
          <w:rFonts w:asciiTheme="minorHAnsi" w:hAnsiTheme="minorHAnsi" w:cstheme="minorHAnsi"/>
          <w:spacing w:val="10"/>
        </w:rPr>
        <w:t>AN</w:t>
      </w:r>
      <w:r w:rsidRPr="00262F86">
        <w:rPr>
          <w:rFonts w:asciiTheme="minorHAnsi" w:hAnsiTheme="minorHAnsi" w:cstheme="minorHAnsi"/>
        </w:rPr>
        <w:t xml:space="preserve">T            </w:t>
      </w:r>
      <w:r w:rsidRPr="00262F86">
        <w:rPr>
          <w:rFonts w:asciiTheme="minorHAnsi" w:hAnsiTheme="minorHAnsi" w:cstheme="minorHAnsi"/>
          <w:spacing w:val="25"/>
        </w:rPr>
        <w:t xml:space="preserve"> </w:t>
      </w:r>
      <w:r w:rsidRPr="00262F86">
        <w:rPr>
          <w:rFonts w:asciiTheme="minorHAnsi" w:hAnsiTheme="minorHAnsi" w:cstheme="minorHAnsi"/>
          <w:spacing w:val="14"/>
        </w:rPr>
        <w:t>J</w:t>
      </w:r>
      <w:r w:rsidRPr="00262F86">
        <w:rPr>
          <w:rFonts w:asciiTheme="minorHAnsi" w:hAnsiTheme="minorHAnsi" w:cstheme="minorHAnsi"/>
          <w:spacing w:val="11"/>
        </w:rPr>
        <w:t>u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20"/>
        </w:rPr>
        <w:t xml:space="preserve"> </w:t>
      </w:r>
      <w:r w:rsidRPr="00262F86">
        <w:rPr>
          <w:rFonts w:asciiTheme="minorHAnsi" w:hAnsiTheme="minorHAnsi" w:cstheme="minorHAnsi"/>
          <w:spacing w:val="11"/>
        </w:rPr>
        <w:t>2</w:t>
      </w:r>
      <w:r w:rsidRPr="00262F86">
        <w:rPr>
          <w:rFonts w:asciiTheme="minorHAnsi" w:hAnsiTheme="minorHAnsi" w:cstheme="minorHAnsi"/>
          <w:spacing w:val="13"/>
        </w:rPr>
        <w:t>0</w:t>
      </w:r>
      <w:r w:rsidRPr="00262F86">
        <w:rPr>
          <w:rFonts w:asciiTheme="minorHAnsi" w:hAnsiTheme="minorHAnsi" w:cstheme="minorHAnsi"/>
          <w:spacing w:val="11"/>
        </w:rPr>
        <w:t>1</w:t>
      </w:r>
      <w:r w:rsidRPr="00262F86">
        <w:rPr>
          <w:rFonts w:asciiTheme="minorHAnsi" w:hAnsiTheme="minorHAnsi" w:cstheme="minorHAnsi"/>
          <w:spacing w:val="14"/>
        </w:rPr>
        <w:t>1</w:t>
      </w:r>
      <w:r w:rsidRPr="00262F86">
        <w:rPr>
          <w:rFonts w:asciiTheme="minorHAnsi" w:hAnsiTheme="minorHAnsi" w:cstheme="minorHAnsi"/>
        </w:rPr>
        <w:t>-</w:t>
      </w:r>
      <w:r w:rsidRPr="00262F86">
        <w:rPr>
          <w:rFonts w:asciiTheme="minorHAnsi" w:hAnsiTheme="minorHAnsi" w:cstheme="minorHAnsi"/>
          <w:spacing w:val="15"/>
        </w:rPr>
        <w:t xml:space="preserve"> </w:t>
      </w:r>
      <w:r w:rsidRPr="00262F86">
        <w:rPr>
          <w:rFonts w:asciiTheme="minorHAnsi" w:hAnsiTheme="minorHAnsi" w:cstheme="minorHAnsi"/>
          <w:spacing w:val="11"/>
        </w:rPr>
        <w:t>P</w:t>
      </w:r>
      <w:r w:rsidRPr="00262F86">
        <w:rPr>
          <w:rFonts w:asciiTheme="minorHAnsi" w:hAnsiTheme="minorHAnsi" w:cstheme="minorHAnsi"/>
          <w:spacing w:val="10"/>
        </w:rPr>
        <w:t>r</w:t>
      </w:r>
      <w:r w:rsidRPr="00262F86">
        <w:rPr>
          <w:rFonts w:asciiTheme="minorHAnsi" w:hAnsiTheme="minorHAnsi" w:cstheme="minorHAnsi"/>
          <w:spacing w:val="12"/>
        </w:rPr>
        <w:t>e</w:t>
      </w:r>
      <w:r w:rsidRPr="00262F86">
        <w:rPr>
          <w:rFonts w:asciiTheme="minorHAnsi" w:hAnsiTheme="minorHAnsi" w:cstheme="minorHAnsi"/>
          <w:spacing w:val="11"/>
        </w:rPr>
        <w:t>s</w:t>
      </w:r>
      <w:r w:rsidRPr="00262F86">
        <w:rPr>
          <w:rFonts w:asciiTheme="minorHAnsi" w:hAnsiTheme="minorHAnsi" w:cstheme="minorHAnsi"/>
          <w:spacing w:val="12"/>
        </w:rPr>
        <w:t>e</w:t>
      </w:r>
      <w:r w:rsidRPr="00262F86">
        <w:rPr>
          <w:rFonts w:asciiTheme="minorHAnsi" w:hAnsiTheme="minorHAnsi" w:cstheme="minorHAnsi"/>
          <w:spacing w:val="11"/>
        </w:rPr>
        <w:t>n</w:t>
      </w:r>
      <w:r w:rsidRPr="00262F86">
        <w:rPr>
          <w:rFonts w:asciiTheme="minorHAnsi" w:hAnsiTheme="minorHAnsi" w:cstheme="minorHAnsi"/>
        </w:rPr>
        <w:t>t</w:t>
      </w:r>
    </w:p>
    <w:p w14:paraId="60AFC48D" w14:textId="77777777" w:rsidR="000C728A" w:rsidRPr="00262F86" w:rsidRDefault="000C728A">
      <w:pPr>
        <w:spacing w:before="2" w:line="100" w:lineRule="exact"/>
        <w:rPr>
          <w:rFonts w:asciiTheme="minorHAnsi" w:hAnsiTheme="minorHAnsi" w:cstheme="minorHAnsi"/>
        </w:rPr>
      </w:pPr>
    </w:p>
    <w:p w14:paraId="52143A00" w14:textId="77777777" w:rsidR="000C728A" w:rsidRPr="00262F86" w:rsidRDefault="00262F86">
      <w:pPr>
        <w:ind w:right="245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4"/>
        </w:rPr>
        <w:t>R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6"/>
        </w:rPr>
        <w:t>po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6"/>
        </w:rPr>
        <w:t>b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2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fo</w:t>
      </w:r>
      <w:r w:rsidRPr="00262F86">
        <w:rPr>
          <w:rFonts w:asciiTheme="minorHAnsi" w:hAnsiTheme="minorHAnsi" w:cstheme="minorHAnsi"/>
        </w:rPr>
        <w:t>r</w:t>
      </w:r>
      <w:r w:rsidRPr="00262F86">
        <w:rPr>
          <w:rFonts w:asciiTheme="minorHAnsi" w:hAnsiTheme="minorHAnsi" w:cstheme="minorHAnsi"/>
          <w:spacing w:val="6"/>
        </w:rPr>
        <w:t xml:space="preserve"> p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3"/>
        </w:rPr>
        <w:t>f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4"/>
        </w:rPr>
        <w:t>ist</w:t>
      </w:r>
      <w:r w:rsidRPr="00262F86">
        <w:rPr>
          <w:rFonts w:asciiTheme="minorHAnsi" w:hAnsiTheme="minorHAnsi" w:cstheme="minorHAnsi"/>
          <w:spacing w:val="5"/>
        </w:rPr>
        <w:t>ra</w:t>
      </w:r>
      <w:r w:rsidRPr="00262F86">
        <w:rPr>
          <w:rFonts w:asciiTheme="minorHAnsi" w:hAnsiTheme="minorHAnsi" w:cstheme="minorHAnsi"/>
          <w:spacing w:val="4"/>
        </w:rPr>
        <w:t>ti</w:t>
      </w:r>
      <w:r w:rsidRPr="00262F86">
        <w:rPr>
          <w:rFonts w:asciiTheme="minorHAnsi" w:hAnsiTheme="minorHAnsi" w:cstheme="minorHAnsi"/>
          <w:spacing w:val="3"/>
        </w:rPr>
        <w:t>v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5"/>
        </w:rPr>
        <w:t xml:space="preserve"> c</w:t>
      </w:r>
      <w:r w:rsidRPr="00262F86">
        <w:rPr>
          <w:rFonts w:asciiTheme="minorHAnsi" w:hAnsiTheme="minorHAnsi" w:cstheme="minorHAnsi"/>
          <w:spacing w:val="4"/>
        </w:rPr>
        <w:t>li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3"/>
        </w:rPr>
        <w:t>k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9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1"/>
        </w:rPr>
        <w:t>u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3"/>
        </w:rPr>
        <w:t>p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</w:rPr>
        <w:t>e w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</w:rPr>
        <w:t>k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</w:rPr>
        <w:t>f</w:t>
      </w:r>
      <w:r w:rsidRPr="00262F86">
        <w:rPr>
          <w:rFonts w:asciiTheme="minorHAnsi" w:hAnsiTheme="minorHAnsi" w:cstheme="minorHAnsi"/>
          <w:spacing w:val="6"/>
        </w:rPr>
        <w:t xml:space="preserve"> p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1"/>
        </w:rPr>
        <w:t>y</w:t>
      </w:r>
      <w:r w:rsidRPr="00262F86">
        <w:rPr>
          <w:rFonts w:asciiTheme="minorHAnsi" w:hAnsiTheme="minorHAnsi" w:cstheme="minorHAnsi"/>
          <w:spacing w:val="4"/>
        </w:rPr>
        <w:t>si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3"/>
        </w:rPr>
        <w:t>he</w:t>
      </w:r>
      <w:r w:rsidRPr="00262F86">
        <w:rPr>
          <w:rFonts w:asciiTheme="minorHAnsi" w:hAnsiTheme="minorHAnsi" w:cstheme="minorHAnsi"/>
        </w:rPr>
        <w:t>r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5"/>
        </w:rPr>
        <w:t>ea</w:t>
      </w:r>
      <w:r w:rsidRPr="00262F86">
        <w:rPr>
          <w:rFonts w:asciiTheme="minorHAnsi" w:hAnsiTheme="minorHAnsi" w:cstheme="minorHAnsi"/>
          <w:spacing w:val="4"/>
        </w:rPr>
        <w:t>lt</w:t>
      </w:r>
      <w:r w:rsidRPr="00262F86">
        <w:rPr>
          <w:rFonts w:asciiTheme="minorHAnsi" w:hAnsiTheme="minorHAnsi" w:cstheme="minorHAnsi"/>
        </w:rPr>
        <w:t>h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p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f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4"/>
        </w:rPr>
        <w:t>ss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4"/>
        </w:rPr>
        <w:t>ls</w:t>
      </w:r>
      <w:r w:rsidRPr="00262F86">
        <w:rPr>
          <w:rFonts w:asciiTheme="minorHAnsi" w:hAnsiTheme="minorHAnsi" w:cstheme="minorHAnsi"/>
        </w:rPr>
        <w:t>.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A</w:t>
      </w:r>
      <w:r w:rsidRPr="00262F86">
        <w:rPr>
          <w:rFonts w:asciiTheme="minorHAnsi" w:hAnsiTheme="minorHAnsi" w:cstheme="minorHAnsi"/>
          <w:spacing w:val="4"/>
        </w:rPr>
        <w:t>ls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4"/>
        </w:rPr>
        <w:t xml:space="preserve"> i</w:t>
      </w:r>
      <w:r w:rsidRPr="00262F86">
        <w:rPr>
          <w:rFonts w:asciiTheme="minorHAnsi" w:hAnsiTheme="minorHAnsi" w:cstheme="minorHAnsi"/>
        </w:rPr>
        <w:t>n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5"/>
        </w:rPr>
        <w:t>ar</w:t>
      </w:r>
      <w:r w:rsidRPr="00262F86">
        <w:rPr>
          <w:rFonts w:asciiTheme="minorHAnsi" w:hAnsiTheme="minorHAnsi" w:cstheme="minorHAnsi"/>
          <w:spacing w:val="3"/>
        </w:rPr>
        <w:t>g</w:t>
      </w:r>
      <w:r w:rsidRPr="00262F86">
        <w:rPr>
          <w:rFonts w:asciiTheme="minorHAnsi" w:hAnsiTheme="minorHAnsi" w:cstheme="minorHAnsi"/>
        </w:rPr>
        <w:t xml:space="preserve">e 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</w:rPr>
        <w:t>f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4"/>
        </w:rPr>
        <w:t>ssisti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 xml:space="preserve">g 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1"/>
        </w:rPr>
        <w:t>y</w:t>
      </w:r>
      <w:r w:rsidRPr="00262F86">
        <w:rPr>
          <w:rFonts w:asciiTheme="minorHAnsi" w:hAnsiTheme="minorHAnsi" w:cstheme="minorHAnsi"/>
          <w:spacing w:val="4"/>
        </w:rPr>
        <w:t>si</w:t>
      </w:r>
      <w:r w:rsidRPr="00262F86">
        <w:rPr>
          <w:rFonts w:asciiTheme="minorHAnsi" w:hAnsiTheme="minorHAnsi" w:cstheme="minorHAnsi"/>
          <w:spacing w:val="6"/>
        </w:rPr>
        <w:t>c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</w:rPr>
        <w:t>n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p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v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 xml:space="preserve">g </w:t>
      </w:r>
      <w:r w:rsidRPr="00262F86">
        <w:rPr>
          <w:rFonts w:asciiTheme="minorHAnsi" w:hAnsiTheme="minorHAnsi" w:cstheme="minorHAnsi"/>
          <w:spacing w:val="3"/>
        </w:rPr>
        <w:t>p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5"/>
        </w:rPr>
        <w:t>ar</w:t>
      </w:r>
      <w:r w:rsidRPr="00262F86">
        <w:rPr>
          <w:rFonts w:asciiTheme="minorHAnsi" w:hAnsiTheme="minorHAnsi" w:cstheme="minorHAnsi"/>
        </w:rPr>
        <w:t xml:space="preserve">y 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5"/>
        </w:rPr>
        <w:t>ea</w:t>
      </w:r>
      <w:r w:rsidRPr="00262F86">
        <w:rPr>
          <w:rFonts w:asciiTheme="minorHAnsi" w:hAnsiTheme="minorHAnsi" w:cstheme="minorHAnsi"/>
          <w:spacing w:val="4"/>
        </w:rPr>
        <w:t>lt</w:t>
      </w:r>
      <w:r w:rsidRPr="00262F86">
        <w:rPr>
          <w:rFonts w:asciiTheme="minorHAnsi" w:hAnsiTheme="minorHAnsi" w:cstheme="minorHAnsi"/>
        </w:rPr>
        <w:t>h</w:t>
      </w:r>
      <w:r w:rsidRPr="00262F86">
        <w:rPr>
          <w:rFonts w:asciiTheme="minorHAnsi" w:hAnsiTheme="minorHAnsi" w:cstheme="minorHAnsi"/>
          <w:spacing w:val="3"/>
        </w:rPr>
        <w:t xml:space="preserve"> c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7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6"/>
        </w:rPr>
        <w:t xml:space="preserve"> p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4"/>
        </w:rPr>
        <w:t>ti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</w:rPr>
        <w:t>n</w:t>
      </w:r>
      <w:r w:rsidRPr="00262F86">
        <w:rPr>
          <w:rFonts w:asciiTheme="minorHAnsi" w:hAnsiTheme="minorHAnsi" w:cstheme="minorHAnsi"/>
          <w:spacing w:val="4"/>
        </w:rPr>
        <w:t xml:space="preserve"> t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g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 xml:space="preserve">t 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</w:rPr>
        <w:t>f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p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4"/>
        </w:rPr>
        <w:t>ti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</w:rPr>
        <w:t>.</w:t>
      </w:r>
    </w:p>
    <w:p w14:paraId="6D01F79A" w14:textId="77777777" w:rsidR="000C728A" w:rsidRPr="00262F86" w:rsidRDefault="000C728A">
      <w:pPr>
        <w:spacing w:before="16" w:line="220" w:lineRule="exact"/>
        <w:rPr>
          <w:rFonts w:asciiTheme="minorHAnsi" w:hAnsiTheme="minorHAnsi" w:cstheme="minorHAnsi"/>
        </w:rPr>
      </w:pPr>
    </w:p>
    <w:p w14:paraId="7F84B478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b/>
          <w:i/>
          <w:spacing w:val="5"/>
        </w:rPr>
        <w:t>D</w:t>
      </w:r>
      <w:r w:rsidRPr="00262F86">
        <w:rPr>
          <w:rFonts w:asciiTheme="minorHAnsi" w:hAnsiTheme="minorHAnsi" w:cstheme="minorHAnsi"/>
          <w:b/>
          <w:i/>
          <w:spacing w:val="4"/>
        </w:rPr>
        <w:t>uti</w:t>
      </w:r>
      <w:r w:rsidRPr="00262F86">
        <w:rPr>
          <w:rFonts w:asciiTheme="minorHAnsi" w:hAnsiTheme="minorHAnsi" w:cstheme="minorHAnsi"/>
          <w:b/>
          <w:i/>
          <w:spacing w:val="5"/>
        </w:rPr>
        <w:t>e</w:t>
      </w:r>
      <w:r w:rsidRPr="00262F86">
        <w:rPr>
          <w:rFonts w:asciiTheme="minorHAnsi" w:hAnsiTheme="minorHAnsi" w:cstheme="minorHAnsi"/>
          <w:b/>
          <w:i/>
        </w:rPr>
        <w:t>s</w:t>
      </w:r>
    </w:p>
    <w:p w14:paraId="210C6498" w14:textId="77777777" w:rsidR="000C728A" w:rsidRPr="00262F86" w:rsidRDefault="00262F86">
      <w:pPr>
        <w:spacing w:before="10" w:line="220" w:lineRule="exact"/>
        <w:ind w:left="228" w:right="168" w:hanging="228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5"/>
        </w:rPr>
        <w:t xml:space="preserve">    </w:t>
      </w:r>
      <w:r w:rsidRPr="00262F86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P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>p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9"/>
        </w:rPr>
        <w:t xml:space="preserve"> 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1"/>
        </w:rPr>
        <w:t>x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-4"/>
        </w:rPr>
        <w:t>m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ati</w:t>
      </w:r>
      <w:r w:rsidRPr="00262F86">
        <w:rPr>
          <w:rFonts w:asciiTheme="minorHAnsi" w:hAnsiTheme="minorHAnsi" w:cstheme="minorHAnsi"/>
          <w:spacing w:val="3"/>
        </w:rPr>
        <w:t>o</w:t>
      </w:r>
      <w:r w:rsidRPr="00262F86">
        <w:rPr>
          <w:rFonts w:asciiTheme="minorHAnsi" w:hAnsiTheme="minorHAnsi" w:cstheme="minorHAnsi"/>
        </w:rPr>
        <w:t>n</w:t>
      </w:r>
      <w:r w:rsidRPr="00262F86">
        <w:rPr>
          <w:rFonts w:asciiTheme="minorHAnsi" w:hAnsiTheme="minorHAnsi" w:cstheme="minorHAnsi"/>
          <w:spacing w:val="-11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-2"/>
        </w:rPr>
        <w:t xml:space="preserve"> </w:t>
      </w:r>
      <w:r w:rsidRPr="00262F86">
        <w:rPr>
          <w:rFonts w:asciiTheme="minorHAnsi" w:hAnsiTheme="minorHAnsi" w:cstheme="minorHAnsi"/>
        </w:rPr>
        <w:t>tr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-4"/>
        </w:rPr>
        <w:t>m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-8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ro</w:t>
      </w:r>
      <w:r w:rsidRPr="00262F86">
        <w:rPr>
          <w:rFonts w:asciiTheme="minorHAnsi" w:hAnsiTheme="minorHAnsi" w:cstheme="minorHAnsi"/>
          <w:spacing w:val="3"/>
        </w:rPr>
        <w:t>o</w:t>
      </w:r>
      <w:r w:rsidRPr="00262F86">
        <w:rPr>
          <w:rFonts w:asciiTheme="minorHAnsi" w:hAnsiTheme="minorHAnsi" w:cstheme="minorHAnsi"/>
          <w:spacing w:val="-4"/>
        </w:rPr>
        <w:t>m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  <w:spacing w:val="-2"/>
        </w:rPr>
        <w:t>w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</w:rPr>
        <w:t>h</w:t>
      </w:r>
      <w:r w:rsidRPr="00262F86">
        <w:rPr>
          <w:rFonts w:asciiTheme="minorHAnsi" w:hAnsiTheme="minorHAnsi" w:cstheme="minorHAnsi"/>
          <w:spacing w:val="-5"/>
        </w:rPr>
        <w:t xml:space="preserve"> 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>c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-1"/>
        </w:rPr>
        <w:t>ss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-7"/>
        </w:rPr>
        <w:t xml:space="preserve"> </w:t>
      </w:r>
      <w:r w:rsidRPr="00262F86">
        <w:rPr>
          <w:rFonts w:asciiTheme="minorHAnsi" w:hAnsiTheme="minorHAnsi" w:cstheme="minorHAnsi"/>
          <w:spacing w:val="-1"/>
        </w:rPr>
        <w:t>m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>d</w:t>
      </w:r>
      <w:r w:rsidRPr="00262F86">
        <w:rPr>
          <w:rFonts w:asciiTheme="minorHAnsi" w:hAnsiTheme="minorHAnsi" w:cstheme="minorHAnsi"/>
        </w:rPr>
        <w:t>ical</w:t>
      </w:r>
      <w:r w:rsidRPr="00262F86">
        <w:rPr>
          <w:rFonts w:asciiTheme="minorHAnsi" w:hAnsiTheme="minorHAnsi" w:cstheme="minorHAnsi"/>
          <w:spacing w:val="-5"/>
        </w:rPr>
        <w:t xml:space="preserve"> 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-1"/>
        </w:rPr>
        <w:t>s</w:t>
      </w:r>
      <w:r w:rsidRPr="00262F86">
        <w:rPr>
          <w:rFonts w:asciiTheme="minorHAnsi" w:hAnsiTheme="minorHAnsi" w:cstheme="minorHAnsi"/>
        </w:rPr>
        <w:t>tr</w:t>
      </w:r>
      <w:r w:rsidRPr="00262F86">
        <w:rPr>
          <w:rFonts w:asciiTheme="minorHAnsi" w:hAnsiTheme="minorHAnsi" w:cstheme="minorHAnsi"/>
          <w:spacing w:val="1"/>
        </w:rPr>
        <w:t>u</w:t>
      </w:r>
      <w:r w:rsidRPr="00262F86">
        <w:rPr>
          <w:rFonts w:asciiTheme="minorHAnsi" w:hAnsiTheme="minorHAnsi" w:cstheme="minorHAnsi"/>
          <w:spacing w:val="-1"/>
        </w:rPr>
        <w:t>m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</w:rPr>
        <w:t>s a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-2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4"/>
        </w:rPr>
        <w:t>d</w:t>
      </w:r>
      <w:r w:rsidRPr="00262F86">
        <w:rPr>
          <w:rFonts w:asciiTheme="minorHAnsi" w:hAnsiTheme="minorHAnsi" w:cstheme="minorHAnsi"/>
          <w:spacing w:val="-4"/>
        </w:rPr>
        <w:t>m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-1"/>
        </w:rPr>
        <w:t>s</w:t>
      </w:r>
      <w:r w:rsidRPr="00262F86">
        <w:rPr>
          <w:rFonts w:asciiTheme="minorHAnsi" w:hAnsiTheme="minorHAnsi" w:cstheme="minorHAnsi"/>
        </w:rPr>
        <w:t>trat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-1"/>
        </w:rPr>
        <w:t>v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10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p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1"/>
        </w:rPr>
        <w:t>p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-5"/>
        </w:rPr>
        <w:t>w</w:t>
      </w:r>
      <w:r w:rsidRPr="00262F86">
        <w:rPr>
          <w:rFonts w:asciiTheme="minorHAnsi" w:hAnsiTheme="minorHAnsi" w:cstheme="minorHAnsi"/>
          <w:spacing w:val="1"/>
        </w:rPr>
        <w:t>or</w:t>
      </w:r>
      <w:r w:rsidRPr="00262F86">
        <w:rPr>
          <w:rFonts w:asciiTheme="minorHAnsi" w:hAnsiTheme="minorHAnsi" w:cstheme="minorHAnsi"/>
          <w:spacing w:val="2"/>
        </w:rPr>
        <w:t>k</w:t>
      </w:r>
      <w:r w:rsidRPr="00262F86">
        <w:rPr>
          <w:rFonts w:asciiTheme="minorHAnsi" w:hAnsiTheme="minorHAnsi" w:cstheme="minorHAnsi"/>
        </w:rPr>
        <w:t>.</w:t>
      </w:r>
    </w:p>
    <w:p w14:paraId="737BDE94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A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  <w:spacing w:val="4"/>
        </w:rPr>
        <w:t>ti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5"/>
        </w:rPr>
        <w:t>i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</w:rPr>
        <w:t xml:space="preserve">h </w:t>
      </w:r>
      <w:r w:rsidRPr="00262F86">
        <w:rPr>
          <w:rFonts w:asciiTheme="minorHAnsi" w:hAnsiTheme="minorHAnsi" w:cstheme="minorHAnsi"/>
          <w:spacing w:val="5"/>
        </w:rPr>
        <w:t>tr</w:t>
      </w:r>
      <w:r w:rsidRPr="00262F86">
        <w:rPr>
          <w:rFonts w:asciiTheme="minorHAnsi" w:hAnsiTheme="minorHAnsi" w:cstheme="minorHAnsi"/>
          <w:spacing w:val="3"/>
        </w:rPr>
        <w:t>an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1"/>
        </w:rPr>
        <w:t>f</w:t>
      </w:r>
      <w:r w:rsidRPr="00262F86">
        <w:rPr>
          <w:rFonts w:asciiTheme="minorHAnsi" w:hAnsiTheme="minorHAnsi" w:cstheme="minorHAnsi"/>
          <w:spacing w:val="3"/>
        </w:rPr>
        <w:t>er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5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2"/>
        </w:rPr>
        <w:t>ti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-2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3"/>
        </w:rPr>
        <w:t>re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1"/>
        </w:rPr>
        <w:t>h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11"/>
        </w:rPr>
        <w:t>r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</w:rPr>
        <w:t>.</w:t>
      </w:r>
    </w:p>
    <w:p w14:paraId="7216B8EB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C</w:t>
      </w:r>
      <w:r w:rsidRPr="00262F86">
        <w:rPr>
          <w:rFonts w:asciiTheme="minorHAnsi" w:hAnsiTheme="minorHAnsi" w:cstheme="minorHAnsi"/>
          <w:spacing w:val="3"/>
        </w:rPr>
        <w:t>ar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1"/>
        </w:rPr>
        <w:t>y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d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v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-2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  <w:spacing w:val="3"/>
        </w:rPr>
        <w:t>oad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5"/>
        </w:rPr>
        <w:t xml:space="preserve"> a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3"/>
        </w:rPr>
        <w:t>bu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10"/>
        </w:rPr>
        <w:t>s</w:t>
      </w:r>
      <w:r w:rsidRPr="00262F86">
        <w:rPr>
          <w:rFonts w:asciiTheme="minorHAnsi" w:hAnsiTheme="minorHAnsi" w:cstheme="minorHAnsi"/>
        </w:rPr>
        <w:t>.</w:t>
      </w:r>
    </w:p>
    <w:p w14:paraId="6CC0F19A" w14:textId="77777777" w:rsidR="000C728A" w:rsidRPr="00262F86" w:rsidRDefault="00262F86">
      <w:pPr>
        <w:spacing w:before="1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262F86">
        <w:rPr>
          <w:rFonts w:asciiTheme="minorHAnsi" w:hAnsiTheme="minorHAnsi" w:cstheme="minorHAnsi"/>
          <w:spacing w:val="-1"/>
        </w:rPr>
        <w:t>C</w:t>
      </w:r>
      <w:r w:rsidRPr="00262F86">
        <w:rPr>
          <w:rFonts w:asciiTheme="minorHAnsi" w:hAnsiTheme="minorHAnsi" w:cstheme="minorHAnsi"/>
          <w:spacing w:val="3"/>
        </w:rPr>
        <w:t>o</w:t>
      </w:r>
      <w:r w:rsidRPr="00262F86">
        <w:rPr>
          <w:rFonts w:asciiTheme="minorHAnsi" w:hAnsiTheme="minorHAnsi" w:cstheme="minorHAnsi"/>
          <w:spacing w:val="-1"/>
        </w:rPr>
        <w:t>mm</w:t>
      </w:r>
      <w:r w:rsidRPr="00262F86">
        <w:rPr>
          <w:rFonts w:asciiTheme="minorHAnsi" w:hAnsiTheme="minorHAnsi" w:cstheme="minorHAnsi"/>
          <w:spacing w:val="1"/>
        </w:rPr>
        <w:t>u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ic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</w:rPr>
        <w:t>ti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12"/>
        </w:rPr>
        <w:t xml:space="preserve"> </w:t>
      </w:r>
      <w:r w:rsidRPr="00262F86">
        <w:rPr>
          <w:rFonts w:asciiTheme="minorHAnsi" w:hAnsiTheme="minorHAnsi" w:cstheme="minorHAnsi"/>
          <w:spacing w:val="-2"/>
        </w:rPr>
        <w:t>w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</w:rPr>
        <w:t>h</w:t>
      </w:r>
      <w:r w:rsidRPr="00262F86">
        <w:rPr>
          <w:rFonts w:asciiTheme="minorHAnsi" w:hAnsiTheme="minorHAnsi" w:cstheme="minorHAnsi"/>
          <w:spacing w:val="-5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do</w:t>
      </w:r>
      <w:r w:rsidRPr="00262F86">
        <w:rPr>
          <w:rFonts w:asciiTheme="minorHAnsi" w:hAnsiTheme="minorHAnsi" w:cstheme="minorHAnsi"/>
        </w:rPr>
        <w:t>ct</w:t>
      </w:r>
      <w:r w:rsidRPr="00262F86">
        <w:rPr>
          <w:rFonts w:asciiTheme="minorHAnsi" w:hAnsiTheme="minorHAnsi" w:cstheme="minorHAnsi"/>
          <w:spacing w:val="1"/>
        </w:rPr>
        <w:t>o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-2"/>
        </w:rPr>
        <w:t>’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-5"/>
        </w:rPr>
        <w:t xml:space="preserve"> </w:t>
      </w:r>
      <w:r w:rsidRPr="00262F86">
        <w:rPr>
          <w:rFonts w:asciiTheme="minorHAnsi" w:hAnsiTheme="minorHAnsi" w:cstheme="minorHAnsi"/>
          <w:spacing w:val="-1"/>
        </w:rPr>
        <w:t>su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-1"/>
        </w:rPr>
        <w:t>g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</w:rPr>
        <w:t>ies</w:t>
      </w:r>
      <w:r w:rsidRPr="00262F86">
        <w:rPr>
          <w:rFonts w:asciiTheme="minorHAnsi" w:hAnsiTheme="minorHAnsi" w:cstheme="minorHAnsi"/>
          <w:spacing w:val="-7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-1"/>
        </w:rPr>
        <w:t>h</w:t>
      </w:r>
      <w:r w:rsidRPr="00262F86">
        <w:rPr>
          <w:rFonts w:asciiTheme="minorHAnsi" w:hAnsiTheme="minorHAnsi" w:cstheme="minorHAnsi"/>
          <w:spacing w:val="1"/>
        </w:rPr>
        <w:t>o</w:t>
      </w:r>
      <w:r w:rsidRPr="00262F86">
        <w:rPr>
          <w:rFonts w:asciiTheme="minorHAnsi" w:hAnsiTheme="minorHAnsi" w:cstheme="minorHAnsi"/>
          <w:spacing w:val="-1"/>
        </w:rPr>
        <w:t>s</w:t>
      </w:r>
      <w:r w:rsidRPr="00262F86">
        <w:rPr>
          <w:rFonts w:asciiTheme="minorHAnsi" w:hAnsiTheme="minorHAnsi" w:cstheme="minorHAnsi"/>
          <w:spacing w:val="1"/>
        </w:rPr>
        <w:t>p</w:t>
      </w:r>
      <w:r w:rsidRPr="00262F86">
        <w:rPr>
          <w:rFonts w:asciiTheme="minorHAnsi" w:hAnsiTheme="minorHAnsi" w:cstheme="minorHAnsi"/>
        </w:rPr>
        <w:t>itals.</w:t>
      </w:r>
    </w:p>
    <w:p w14:paraId="41017FE1" w14:textId="77777777" w:rsidR="000C728A" w:rsidRPr="00262F86" w:rsidRDefault="00262F86">
      <w:pPr>
        <w:spacing w:before="3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P</w:t>
      </w:r>
      <w:r w:rsidRPr="00262F86">
        <w:rPr>
          <w:rFonts w:asciiTheme="minorHAnsi" w:hAnsiTheme="minorHAnsi" w:cstheme="minorHAnsi"/>
          <w:spacing w:val="3"/>
        </w:rPr>
        <w:t>ro</w:t>
      </w:r>
      <w:r w:rsidRPr="00262F86">
        <w:rPr>
          <w:rFonts w:asciiTheme="minorHAnsi" w:hAnsiTheme="minorHAnsi" w:cstheme="minorHAnsi"/>
          <w:spacing w:val="1"/>
        </w:rPr>
        <w:t>v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5"/>
        </w:rPr>
        <w:t>d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4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2"/>
        </w:rPr>
        <w:t>st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nc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</w:rPr>
        <w:t>n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1"/>
        </w:rPr>
        <w:t>g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  <w:spacing w:val="4"/>
        </w:rPr>
        <w:t>it</w:t>
      </w:r>
      <w:r w:rsidRPr="00262F86">
        <w:rPr>
          <w:rFonts w:asciiTheme="minorHAnsi" w:hAnsiTheme="minorHAnsi" w:cstheme="minorHAnsi"/>
          <w:spacing w:val="1"/>
        </w:rPr>
        <w:t>u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3"/>
        </w:rPr>
        <w:t>re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</w:rPr>
        <w:t xml:space="preserve">d </w:t>
      </w:r>
      <w:r w:rsidRPr="00262F86">
        <w:rPr>
          <w:rFonts w:asciiTheme="minorHAnsi" w:hAnsiTheme="minorHAnsi" w:cstheme="minorHAnsi"/>
          <w:spacing w:val="6"/>
        </w:rPr>
        <w:t>b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15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f</w:t>
      </w:r>
      <w:r w:rsidRPr="00262F86">
        <w:rPr>
          <w:rFonts w:asciiTheme="minorHAnsi" w:hAnsiTheme="minorHAnsi" w:cstheme="minorHAnsi"/>
          <w:spacing w:val="1"/>
        </w:rPr>
        <w:t>f</w:t>
      </w:r>
      <w:r w:rsidRPr="00262F86">
        <w:rPr>
          <w:rFonts w:asciiTheme="minorHAnsi" w:hAnsiTheme="minorHAnsi" w:cstheme="minorHAnsi"/>
        </w:rPr>
        <w:t>.</w:t>
      </w:r>
    </w:p>
    <w:p w14:paraId="7193B9F8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T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-1"/>
        </w:rPr>
        <w:t>k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7"/>
        </w:rPr>
        <w:t xml:space="preserve"> </w:t>
      </w:r>
      <w:r w:rsidRPr="00262F86">
        <w:rPr>
          <w:rFonts w:asciiTheme="minorHAnsi" w:hAnsiTheme="minorHAnsi" w:cstheme="minorHAnsi"/>
        </w:rPr>
        <w:t xml:space="preserve">a </w:t>
      </w:r>
      <w:r w:rsidRPr="00262F86">
        <w:rPr>
          <w:rFonts w:asciiTheme="minorHAnsi" w:hAnsiTheme="minorHAnsi" w:cstheme="minorHAnsi"/>
          <w:spacing w:val="1"/>
        </w:rPr>
        <w:t>p</w:t>
      </w:r>
      <w:r w:rsidRPr="00262F86">
        <w:rPr>
          <w:rFonts w:asciiTheme="minorHAnsi" w:hAnsiTheme="minorHAnsi" w:cstheme="minorHAnsi"/>
        </w:rPr>
        <w:t>atie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ts</w:t>
      </w:r>
      <w:r w:rsidRPr="00262F86">
        <w:rPr>
          <w:rFonts w:asciiTheme="minorHAnsi" w:hAnsiTheme="minorHAnsi" w:cstheme="minorHAnsi"/>
          <w:spacing w:val="-7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v</w:t>
      </w:r>
      <w:r w:rsidRPr="00262F86">
        <w:rPr>
          <w:rFonts w:asciiTheme="minorHAnsi" w:hAnsiTheme="minorHAnsi" w:cstheme="minorHAnsi"/>
        </w:rPr>
        <w:t>ital</w:t>
      </w:r>
      <w:r w:rsidRPr="00262F86">
        <w:rPr>
          <w:rFonts w:asciiTheme="minorHAnsi" w:hAnsiTheme="minorHAnsi" w:cstheme="minorHAnsi"/>
          <w:spacing w:val="-4"/>
        </w:rPr>
        <w:t xml:space="preserve"> 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1"/>
        </w:rPr>
        <w:t>g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-4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</w:rPr>
        <w:t xml:space="preserve">s </w:t>
      </w:r>
      <w:r w:rsidRPr="00262F86">
        <w:rPr>
          <w:rFonts w:asciiTheme="minorHAnsi" w:hAnsiTheme="minorHAnsi" w:cstheme="minorHAnsi"/>
          <w:spacing w:val="-5"/>
        </w:rPr>
        <w:t>w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</w:rPr>
        <w:t>ll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</w:rPr>
        <w:t xml:space="preserve">as </w:t>
      </w:r>
      <w:r w:rsidRPr="00262F86">
        <w:rPr>
          <w:rFonts w:asciiTheme="minorHAnsi" w:hAnsiTheme="minorHAnsi" w:cstheme="minorHAnsi"/>
          <w:spacing w:val="-1"/>
        </w:rPr>
        <w:t>h</w:t>
      </w:r>
      <w:r w:rsidRPr="00262F86">
        <w:rPr>
          <w:rFonts w:asciiTheme="minorHAnsi" w:hAnsiTheme="minorHAnsi" w:cstheme="minorHAnsi"/>
        </w:rPr>
        <w:t>ei</w:t>
      </w:r>
      <w:r w:rsidRPr="00262F86">
        <w:rPr>
          <w:rFonts w:asciiTheme="minorHAnsi" w:hAnsiTheme="minorHAnsi" w:cstheme="minorHAnsi"/>
          <w:spacing w:val="1"/>
        </w:rPr>
        <w:t>g</w:t>
      </w:r>
      <w:r w:rsidRPr="00262F86">
        <w:rPr>
          <w:rFonts w:asciiTheme="minorHAnsi" w:hAnsiTheme="minorHAnsi" w:cstheme="minorHAnsi"/>
          <w:spacing w:val="-1"/>
        </w:rPr>
        <w:t>h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-5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-5"/>
        </w:rPr>
        <w:t>w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1"/>
        </w:rPr>
        <w:t>g</w:t>
      </w:r>
      <w:r w:rsidRPr="00262F86">
        <w:rPr>
          <w:rFonts w:asciiTheme="minorHAnsi" w:hAnsiTheme="minorHAnsi" w:cstheme="minorHAnsi"/>
          <w:spacing w:val="-1"/>
        </w:rPr>
        <w:t>h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>a</w:t>
      </w:r>
      <w:r w:rsidRPr="00262F86">
        <w:rPr>
          <w:rFonts w:asciiTheme="minorHAnsi" w:hAnsiTheme="minorHAnsi" w:cstheme="minorHAnsi"/>
          <w:spacing w:val="-1"/>
        </w:rPr>
        <w:t>su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-1"/>
        </w:rPr>
        <w:t>m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-1"/>
        </w:rPr>
        <w:t>s</w:t>
      </w:r>
      <w:r w:rsidRPr="00262F86">
        <w:rPr>
          <w:rFonts w:asciiTheme="minorHAnsi" w:hAnsiTheme="minorHAnsi" w:cstheme="minorHAnsi"/>
        </w:rPr>
        <w:t>.</w:t>
      </w:r>
    </w:p>
    <w:p w14:paraId="4B525A20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262F86">
        <w:rPr>
          <w:rFonts w:asciiTheme="minorHAnsi" w:hAnsiTheme="minorHAnsi" w:cstheme="minorHAnsi"/>
          <w:spacing w:val="-1"/>
        </w:rPr>
        <w:t>R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>por</w:t>
      </w:r>
      <w:r w:rsidRPr="00262F86">
        <w:rPr>
          <w:rFonts w:asciiTheme="minorHAnsi" w:hAnsiTheme="minorHAnsi" w:cstheme="minorHAnsi"/>
        </w:rPr>
        <w:t>ti</w:t>
      </w:r>
      <w:r w:rsidRPr="00262F86">
        <w:rPr>
          <w:rFonts w:asciiTheme="minorHAnsi" w:hAnsiTheme="minorHAnsi" w:cstheme="minorHAnsi"/>
          <w:spacing w:val="-2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9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d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-2"/>
        </w:rPr>
        <w:t>f</w:t>
      </w:r>
      <w:r w:rsidRPr="00262F86">
        <w:rPr>
          <w:rFonts w:asciiTheme="minorHAnsi" w:hAnsiTheme="minorHAnsi" w:cstheme="minorHAnsi"/>
        </w:rPr>
        <w:t>ici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cies</w:t>
      </w:r>
      <w:r w:rsidRPr="00262F86">
        <w:rPr>
          <w:rFonts w:asciiTheme="minorHAnsi" w:hAnsiTheme="minorHAnsi" w:cstheme="minorHAnsi"/>
          <w:spacing w:val="-10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o</w:t>
      </w:r>
      <w:r w:rsidRPr="00262F86">
        <w:rPr>
          <w:rFonts w:asciiTheme="minorHAnsi" w:hAnsiTheme="minorHAnsi" w:cstheme="minorHAnsi"/>
        </w:rPr>
        <w:t>r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d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1"/>
        </w:rPr>
        <w:t>f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</w:rPr>
        <w:t>cts</w:t>
      </w:r>
      <w:r w:rsidRPr="00262F86">
        <w:rPr>
          <w:rFonts w:asciiTheme="minorHAnsi" w:hAnsiTheme="minorHAnsi" w:cstheme="minorHAnsi"/>
          <w:spacing w:val="-6"/>
        </w:rPr>
        <w:t xml:space="preserve"> </w:t>
      </w:r>
      <w:r w:rsidRPr="00262F86">
        <w:rPr>
          <w:rFonts w:asciiTheme="minorHAnsi" w:hAnsiTheme="minorHAnsi" w:cstheme="minorHAnsi"/>
        </w:rPr>
        <w:t>in</w:t>
      </w:r>
      <w:r w:rsidRPr="00262F86">
        <w:rPr>
          <w:rFonts w:asciiTheme="minorHAnsi" w:hAnsiTheme="minorHAnsi" w:cstheme="minorHAnsi"/>
          <w:spacing w:val="-1"/>
        </w:rPr>
        <w:t xml:space="preserve"> m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>d</w:t>
      </w:r>
      <w:r w:rsidRPr="00262F86">
        <w:rPr>
          <w:rFonts w:asciiTheme="minorHAnsi" w:hAnsiTheme="minorHAnsi" w:cstheme="minorHAnsi"/>
        </w:rPr>
        <w:t>ical</w:t>
      </w:r>
      <w:r w:rsidRPr="00262F86">
        <w:rPr>
          <w:rFonts w:asciiTheme="minorHAnsi" w:hAnsiTheme="minorHAnsi" w:cstheme="minorHAnsi"/>
          <w:spacing w:val="-5"/>
        </w:rPr>
        <w:t xml:space="preserve"> 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>q</w:t>
      </w:r>
      <w:r w:rsidRPr="00262F86">
        <w:rPr>
          <w:rFonts w:asciiTheme="minorHAnsi" w:hAnsiTheme="minorHAnsi" w:cstheme="minorHAnsi"/>
          <w:spacing w:val="-1"/>
        </w:rPr>
        <w:t>u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3"/>
        </w:rPr>
        <w:t>p</w:t>
      </w:r>
      <w:r w:rsidRPr="00262F86">
        <w:rPr>
          <w:rFonts w:asciiTheme="minorHAnsi" w:hAnsiTheme="minorHAnsi" w:cstheme="minorHAnsi"/>
          <w:spacing w:val="-1"/>
        </w:rPr>
        <w:t>m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-8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o</w:t>
      </w:r>
      <w:r w:rsidRPr="00262F86">
        <w:rPr>
          <w:rFonts w:asciiTheme="minorHAnsi" w:hAnsiTheme="minorHAnsi" w:cstheme="minorHAnsi"/>
        </w:rPr>
        <w:t>r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pro</w:t>
      </w:r>
      <w:r w:rsidRPr="00262F86">
        <w:rPr>
          <w:rFonts w:asciiTheme="minorHAnsi" w:hAnsiTheme="minorHAnsi" w:cstheme="minorHAnsi"/>
        </w:rPr>
        <w:t>c</w:t>
      </w:r>
      <w:r w:rsidRPr="00262F86">
        <w:rPr>
          <w:rFonts w:asciiTheme="minorHAnsi" w:hAnsiTheme="minorHAnsi" w:cstheme="minorHAnsi"/>
          <w:spacing w:val="1"/>
        </w:rPr>
        <w:t>ed</w:t>
      </w:r>
      <w:r w:rsidRPr="00262F86">
        <w:rPr>
          <w:rFonts w:asciiTheme="minorHAnsi" w:hAnsiTheme="minorHAnsi" w:cstheme="minorHAnsi"/>
          <w:spacing w:val="-1"/>
        </w:rPr>
        <w:t>u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6"/>
        </w:rPr>
        <w:t>s</w:t>
      </w:r>
      <w:r w:rsidRPr="00262F86">
        <w:rPr>
          <w:rFonts w:asciiTheme="minorHAnsi" w:hAnsiTheme="minorHAnsi" w:cstheme="minorHAnsi"/>
        </w:rPr>
        <w:t>.</w:t>
      </w:r>
    </w:p>
    <w:p w14:paraId="3158615B" w14:textId="77777777" w:rsidR="000C728A" w:rsidRPr="00262F86" w:rsidRDefault="00262F86">
      <w:pPr>
        <w:spacing w:before="15" w:line="220" w:lineRule="exact"/>
        <w:ind w:left="228" w:right="436" w:hanging="228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5"/>
        </w:rPr>
        <w:t></w:t>
      </w:r>
      <w:r w:rsidRPr="00262F86">
        <w:rPr>
          <w:rFonts w:asciiTheme="minorHAnsi" w:eastAsia="Segoe MDL2 Assets" w:hAnsiTheme="minorHAnsi" w:cstheme="minorHAnsi"/>
          <w:w w:val="45"/>
        </w:rPr>
        <w:t xml:space="preserve">    </w:t>
      </w:r>
      <w:r w:rsidRPr="00262F86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En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1"/>
        </w:rPr>
        <w:t>u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3"/>
        </w:rPr>
        <w:t>ha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4"/>
        </w:rPr>
        <w:t>ti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 xml:space="preserve">g </w:t>
      </w:r>
      <w:r w:rsidRPr="00262F86">
        <w:rPr>
          <w:rFonts w:asciiTheme="minorHAnsi" w:hAnsiTheme="minorHAnsi" w:cstheme="minorHAnsi"/>
          <w:spacing w:val="3"/>
        </w:rPr>
        <w:t>roo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f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3"/>
        </w:rPr>
        <w:t xml:space="preserve"> de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</w:rPr>
        <w:t>k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3"/>
        </w:rPr>
        <w:t xml:space="preserve"> bre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</w:rPr>
        <w:t xml:space="preserve">k </w:t>
      </w:r>
      <w:r w:rsidRPr="00262F86">
        <w:rPr>
          <w:rFonts w:asciiTheme="minorHAnsi" w:hAnsiTheme="minorHAnsi" w:cstheme="minorHAnsi"/>
          <w:spacing w:val="3"/>
        </w:rPr>
        <w:t>ro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m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ar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k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</w:rPr>
        <w:t xml:space="preserve">n 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ned</w:t>
      </w:r>
      <w:r w:rsidRPr="00262F86">
        <w:rPr>
          <w:rFonts w:asciiTheme="minorHAnsi" w:hAnsiTheme="minorHAnsi" w:cstheme="minorHAnsi"/>
        </w:rPr>
        <w:t>.</w:t>
      </w:r>
    </w:p>
    <w:p w14:paraId="269BB0D5" w14:textId="77777777" w:rsidR="000C728A" w:rsidRPr="00262F86" w:rsidRDefault="00262F86">
      <w:pPr>
        <w:spacing w:line="240" w:lineRule="exact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5"/>
          <w:position w:val="-1"/>
        </w:rPr>
        <w:t xml:space="preserve">    </w:t>
      </w:r>
      <w:r w:rsidRPr="00262F86">
        <w:rPr>
          <w:rFonts w:asciiTheme="minorHAnsi" w:eastAsia="Segoe MDL2 Assets" w:hAnsiTheme="minorHAnsi" w:cstheme="minorHAnsi"/>
          <w:spacing w:val="13"/>
          <w:w w:val="45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3"/>
          <w:position w:val="-1"/>
        </w:rPr>
        <w:t>T</w:t>
      </w:r>
      <w:r w:rsidRPr="00262F86">
        <w:rPr>
          <w:rFonts w:asciiTheme="minorHAnsi" w:hAnsiTheme="minorHAnsi" w:cstheme="minorHAnsi"/>
          <w:position w:val="-1"/>
        </w:rPr>
        <w:t>a</w:t>
      </w:r>
      <w:r w:rsidRPr="00262F86">
        <w:rPr>
          <w:rFonts w:asciiTheme="minorHAnsi" w:hAnsiTheme="minorHAnsi" w:cstheme="minorHAnsi"/>
          <w:spacing w:val="-1"/>
          <w:position w:val="-1"/>
        </w:rPr>
        <w:t>k</w:t>
      </w:r>
      <w:r w:rsidRPr="00262F86">
        <w:rPr>
          <w:rFonts w:asciiTheme="minorHAnsi" w:hAnsiTheme="minorHAnsi" w:cstheme="minorHAnsi"/>
          <w:position w:val="-1"/>
        </w:rPr>
        <w:t>i</w:t>
      </w:r>
      <w:r w:rsidRPr="00262F86">
        <w:rPr>
          <w:rFonts w:asciiTheme="minorHAnsi" w:hAnsiTheme="minorHAnsi" w:cstheme="minorHAnsi"/>
          <w:spacing w:val="-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g</w:t>
      </w:r>
      <w:r w:rsidRPr="00262F86">
        <w:rPr>
          <w:rFonts w:asciiTheme="minorHAnsi" w:hAnsiTheme="minorHAnsi" w:cstheme="minorHAnsi"/>
          <w:spacing w:val="-7"/>
          <w:position w:val="-1"/>
        </w:rPr>
        <w:t xml:space="preserve"> </w:t>
      </w:r>
      <w:r w:rsidRPr="00262F86">
        <w:rPr>
          <w:rFonts w:asciiTheme="minorHAnsi" w:hAnsiTheme="minorHAnsi" w:cstheme="minorHAnsi"/>
          <w:position w:val="-1"/>
        </w:rPr>
        <w:t xml:space="preserve">a </w:t>
      </w:r>
      <w:r w:rsidRPr="00262F86">
        <w:rPr>
          <w:rFonts w:asciiTheme="minorHAnsi" w:hAnsiTheme="minorHAnsi" w:cstheme="minorHAnsi"/>
          <w:spacing w:val="1"/>
          <w:position w:val="-1"/>
        </w:rPr>
        <w:t>p</w:t>
      </w:r>
      <w:r w:rsidRPr="00262F86">
        <w:rPr>
          <w:rFonts w:asciiTheme="minorHAnsi" w:hAnsiTheme="minorHAnsi" w:cstheme="minorHAnsi"/>
          <w:position w:val="-1"/>
        </w:rPr>
        <w:t>atie</w:t>
      </w:r>
      <w:r w:rsidRPr="00262F86">
        <w:rPr>
          <w:rFonts w:asciiTheme="minorHAnsi" w:hAnsiTheme="minorHAnsi" w:cstheme="minorHAnsi"/>
          <w:spacing w:val="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t’s</w:t>
      </w:r>
      <w:r w:rsidRPr="00262F86">
        <w:rPr>
          <w:rFonts w:asciiTheme="minorHAnsi" w:hAnsiTheme="minorHAnsi" w:cstheme="minorHAnsi"/>
          <w:spacing w:val="-7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1"/>
          <w:position w:val="-1"/>
        </w:rPr>
        <w:t>b</w:t>
      </w:r>
      <w:r w:rsidRPr="00262F86">
        <w:rPr>
          <w:rFonts w:asciiTheme="minorHAnsi" w:hAnsiTheme="minorHAnsi" w:cstheme="minorHAnsi"/>
          <w:position w:val="-1"/>
        </w:rPr>
        <w:t>l</w:t>
      </w:r>
      <w:r w:rsidRPr="00262F86">
        <w:rPr>
          <w:rFonts w:asciiTheme="minorHAnsi" w:hAnsiTheme="minorHAnsi" w:cstheme="minorHAnsi"/>
          <w:spacing w:val="1"/>
          <w:position w:val="-1"/>
        </w:rPr>
        <w:t>oo</w:t>
      </w:r>
      <w:r w:rsidRPr="00262F86">
        <w:rPr>
          <w:rFonts w:asciiTheme="minorHAnsi" w:hAnsiTheme="minorHAnsi" w:cstheme="minorHAnsi"/>
          <w:position w:val="-1"/>
        </w:rPr>
        <w:t>d</w:t>
      </w:r>
      <w:r w:rsidRPr="00262F86">
        <w:rPr>
          <w:rFonts w:asciiTheme="minorHAnsi" w:hAnsiTheme="minorHAnsi" w:cstheme="minorHAnsi"/>
          <w:spacing w:val="-4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1"/>
          <w:position w:val="-1"/>
        </w:rPr>
        <w:t>pr</w:t>
      </w:r>
      <w:r w:rsidRPr="00262F86">
        <w:rPr>
          <w:rFonts w:asciiTheme="minorHAnsi" w:hAnsiTheme="minorHAnsi" w:cstheme="minorHAnsi"/>
          <w:position w:val="-1"/>
        </w:rPr>
        <w:t>es</w:t>
      </w:r>
      <w:r w:rsidRPr="00262F86">
        <w:rPr>
          <w:rFonts w:asciiTheme="minorHAnsi" w:hAnsiTheme="minorHAnsi" w:cstheme="minorHAnsi"/>
          <w:spacing w:val="-3"/>
          <w:position w:val="-1"/>
        </w:rPr>
        <w:t>s</w:t>
      </w:r>
      <w:r w:rsidRPr="00262F86">
        <w:rPr>
          <w:rFonts w:asciiTheme="minorHAnsi" w:hAnsiTheme="minorHAnsi" w:cstheme="minorHAnsi"/>
          <w:spacing w:val="-1"/>
          <w:position w:val="-1"/>
        </w:rPr>
        <w:t>u</w:t>
      </w:r>
      <w:r w:rsidRPr="00262F86">
        <w:rPr>
          <w:rFonts w:asciiTheme="minorHAnsi" w:hAnsiTheme="minorHAnsi" w:cstheme="minorHAnsi"/>
          <w:spacing w:val="1"/>
          <w:position w:val="-1"/>
        </w:rPr>
        <w:t>r</w:t>
      </w:r>
      <w:r w:rsidRPr="00262F86">
        <w:rPr>
          <w:rFonts w:asciiTheme="minorHAnsi" w:hAnsiTheme="minorHAnsi" w:cstheme="minorHAnsi"/>
          <w:position w:val="-1"/>
        </w:rPr>
        <w:t>e,</w:t>
      </w:r>
      <w:r w:rsidRPr="00262F86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262F86">
        <w:rPr>
          <w:rFonts w:asciiTheme="minorHAnsi" w:hAnsiTheme="minorHAnsi" w:cstheme="minorHAnsi"/>
          <w:position w:val="-1"/>
        </w:rPr>
        <w:t>t</w:t>
      </w:r>
      <w:r w:rsidRPr="00262F86">
        <w:rPr>
          <w:rFonts w:asciiTheme="minorHAnsi" w:hAnsiTheme="minorHAnsi" w:cstheme="minorHAnsi"/>
          <w:spacing w:val="2"/>
          <w:position w:val="-1"/>
        </w:rPr>
        <w:t>e</w:t>
      </w:r>
      <w:r w:rsidRPr="00262F86">
        <w:rPr>
          <w:rFonts w:asciiTheme="minorHAnsi" w:hAnsiTheme="minorHAnsi" w:cstheme="minorHAnsi"/>
          <w:spacing w:val="-4"/>
          <w:position w:val="-1"/>
        </w:rPr>
        <w:t>m</w:t>
      </w:r>
      <w:r w:rsidRPr="00262F86">
        <w:rPr>
          <w:rFonts w:asciiTheme="minorHAnsi" w:hAnsiTheme="minorHAnsi" w:cstheme="minorHAnsi"/>
          <w:spacing w:val="1"/>
          <w:position w:val="-1"/>
        </w:rPr>
        <w:t>p</w:t>
      </w:r>
      <w:r w:rsidRPr="00262F86">
        <w:rPr>
          <w:rFonts w:asciiTheme="minorHAnsi" w:hAnsiTheme="minorHAnsi" w:cstheme="minorHAnsi"/>
          <w:position w:val="-1"/>
        </w:rPr>
        <w:t>e</w:t>
      </w:r>
      <w:r w:rsidRPr="00262F86">
        <w:rPr>
          <w:rFonts w:asciiTheme="minorHAnsi" w:hAnsiTheme="minorHAnsi" w:cstheme="minorHAnsi"/>
          <w:spacing w:val="1"/>
          <w:position w:val="-1"/>
        </w:rPr>
        <w:t>r</w:t>
      </w:r>
      <w:r w:rsidRPr="00262F86">
        <w:rPr>
          <w:rFonts w:asciiTheme="minorHAnsi" w:hAnsiTheme="minorHAnsi" w:cstheme="minorHAnsi"/>
          <w:position w:val="-1"/>
        </w:rPr>
        <w:t>at</w:t>
      </w:r>
      <w:r w:rsidRPr="00262F86">
        <w:rPr>
          <w:rFonts w:asciiTheme="minorHAnsi" w:hAnsiTheme="minorHAnsi" w:cstheme="minorHAnsi"/>
          <w:spacing w:val="-1"/>
          <w:position w:val="-1"/>
        </w:rPr>
        <w:t>u</w:t>
      </w:r>
      <w:r w:rsidRPr="00262F86">
        <w:rPr>
          <w:rFonts w:asciiTheme="minorHAnsi" w:hAnsiTheme="minorHAnsi" w:cstheme="minorHAnsi"/>
          <w:spacing w:val="1"/>
          <w:position w:val="-1"/>
        </w:rPr>
        <w:t>r</w:t>
      </w:r>
      <w:r w:rsidRPr="00262F86">
        <w:rPr>
          <w:rFonts w:asciiTheme="minorHAnsi" w:hAnsiTheme="minorHAnsi" w:cstheme="minorHAnsi"/>
          <w:position w:val="-1"/>
        </w:rPr>
        <w:t>e,</w:t>
      </w:r>
      <w:r w:rsidRPr="00262F86">
        <w:rPr>
          <w:rFonts w:asciiTheme="minorHAnsi" w:hAnsiTheme="minorHAnsi" w:cstheme="minorHAnsi"/>
          <w:spacing w:val="-9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1"/>
          <w:position w:val="-1"/>
        </w:rPr>
        <w:t>p</w:t>
      </w:r>
      <w:r w:rsidRPr="00262F86">
        <w:rPr>
          <w:rFonts w:asciiTheme="minorHAnsi" w:hAnsiTheme="minorHAnsi" w:cstheme="minorHAnsi"/>
          <w:spacing w:val="-1"/>
          <w:position w:val="-1"/>
        </w:rPr>
        <w:t>u</w:t>
      </w:r>
      <w:r w:rsidRPr="00262F86">
        <w:rPr>
          <w:rFonts w:asciiTheme="minorHAnsi" w:hAnsiTheme="minorHAnsi" w:cstheme="minorHAnsi"/>
          <w:spacing w:val="2"/>
          <w:position w:val="-1"/>
        </w:rPr>
        <w:t>l</w:t>
      </w:r>
      <w:r w:rsidRPr="00262F86">
        <w:rPr>
          <w:rFonts w:asciiTheme="minorHAnsi" w:hAnsiTheme="minorHAnsi" w:cstheme="minorHAnsi"/>
          <w:spacing w:val="-1"/>
          <w:position w:val="-1"/>
        </w:rPr>
        <w:t>s</w:t>
      </w:r>
      <w:r w:rsidRPr="00262F86">
        <w:rPr>
          <w:rFonts w:asciiTheme="minorHAnsi" w:hAnsiTheme="minorHAnsi" w:cstheme="minorHAnsi"/>
          <w:position w:val="-1"/>
        </w:rPr>
        <w:t>e,</w:t>
      </w:r>
      <w:r w:rsidRPr="00262F86">
        <w:rPr>
          <w:rFonts w:asciiTheme="minorHAnsi" w:hAnsiTheme="minorHAnsi" w:cstheme="minorHAnsi"/>
          <w:spacing w:val="-4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1"/>
          <w:position w:val="-1"/>
        </w:rPr>
        <w:t>r</w:t>
      </w:r>
      <w:r w:rsidRPr="00262F86">
        <w:rPr>
          <w:rFonts w:asciiTheme="minorHAnsi" w:hAnsiTheme="minorHAnsi" w:cstheme="minorHAnsi"/>
          <w:position w:val="-1"/>
        </w:rPr>
        <w:t>es</w:t>
      </w:r>
      <w:r w:rsidRPr="00262F86">
        <w:rPr>
          <w:rFonts w:asciiTheme="minorHAnsi" w:hAnsiTheme="minorHAnsi" w:cstheme="minorHAnsi"/>
          <w:spacing w:val="1"/>
          <w:position w:val="-1"/>
        </w:rPr>
        <w:t>p</w:t>
      </w:r>
      <w:r w:rsidRPr="00262F86">
        <w:rPr>
          <w:rFonts w:asciiTheme="minorHAnsi" w:hAnsiTheme="minorHAnsi" w:cstheme="minorHAnsi"/>
          <w:position w:val="-1"/>
        </w:rPr>
        <w:t>irati</w:t>
      </w:r>
      <w:r w:rsidRPr="00262F86">
        <w:rPr>
          <w:rFonts w:asciiTheme="minorHAnsi" w:hAnsiTheme="minorHAnsi" w:cstheme="minorHAnsi"/>
          <w:spacing w:val="1"/>
          <w:position w:val="-1"/>
        </w:rPr>
        <w:t>o</w:t>
      </w:r>
      <w:r w:rsidRPr="00262F86">
        <w:rPr>
          <w:rFonts w:asciiTheme="minorHAnsi" w:hAnsiTheme="minorHAnsi" w:cstheme="minorHAnsi"/>
          <w:position w:val="-1"/>
        </w:rPr>
        <w:t>n</w:t>
      </w:r>
      <w:r w:rsidRPr="00262F86">
        <w:rPr>
          <w:rFonts w:asciiTheme="minorHAnsi" w:hAnsiTheme="minorHAnsi" w:cstheme="minorHAnsi"/>
          <w:spacing w:val="-10"/>
          <w:position w:val="-1"/>
        </w:rPr>
        <w:t xml:space="preserve"> </w:t>
      </w:r>
      <w:r w:rsidRPr="00262F86">
        <w:rPr>
          <w:rFonts w:asciiTheme="minorHAnsi" w:hAnsiTheme="minorHAnsi" w:cstheme="minorHAnsi"/>
          <w:position w:val="-1"/>
        </w:rPr>
        <w:t>a</w:t>
      </w:r>
      <w:r w:rsidRPr="00262F86">
        <w:rPr>
          <w:rFonts w:asciiTheme="minorHAnsi" w:hAnsiTheme="minorHAnsi" w:cstheme="minorHAnsi"/>
          <w:spacing w:val="-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d</w:t>
      </w:r>
      <w:r w:rsidRPr="00262F86">
        <w:rPr>
          <w:rFonts w:asciiTheme="minorHAnsi" w:hAnsiTheme="minorHAnsi" w:cstheme="minorHAnsi"/>
          <w:spacing w:val="1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-2"/>
          <w:position w:val="-1"/>
        </w:rPr>
        <w:t>w</w:t>
      </w:r>
      <w:r w:rsidRPr="00262F86">
        <w:rPr>
          <w:rFonts w:asciiTheme="minorHAnsi" w:hAnsiTheme="minorHAnsi" w:cstheme="minorHAnsi"/>
          <w:position w:val="-1"/>
        </w:rPr>
        <w:t>e</w:t>
      </w:r>
      <w:r w:rsidRPr="00262F86">
        <w:rPr>
          <w:rFonts w:asciiTheme="minorHAnsi" w:hAnsiTheme="minorHAnsi" w:cstheme="minorHAnsi"/>
          <w:spacing w:val="2"/>
          <w:position w:val="-1"/>
        </w:rPr>
        <w:t>i</w:t>
      </w:r>
      <w:r w:rsidRPr="00262F86">
        <w:rPr>
          <w:rFonts w:asciiTheme="minorHAnsi" w:hAnsiTheme="minorHAnsi" w:cstheme="minorHAnsi"/>
          <w:spacing w:val="-1"/>
          <w:position w:val="-1"/>
        </w:rPr>
        <w:t>gh</w:t>
      </w:r>
      <w:r w:rsidRPr="00262F86">
        <w:rPr>
          <w:rFonts w:asciiTheme="minorHAnsi" w:hAnsiTheme="minorHAnsi" w:cstheme="minorHAnsi"/>
          <w:position w:val="-1"/>
        </w:rPr>
        <w:t>t.</w:t>
      </w:r>
    </w:p>
    <w:p w14:paraId="3DDBADE0" w14:textId="77777777" w:rsidR="000C728A" w:rsidRPr="00262F86" w:rsidRDefault="00262F86">
      <w:pPr>
        <w:spacing w:before="1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5"/>
        </w:rPr>
        <w:t xml:space="preserve">    </w:t>
      </w:r>
      <w:r w:rsidRPr="00262F86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1"/>
        </w:rPr>
        <w:t>v</w:t>
      </w:r>
      <w:r w:rsidRPr="00262F86">
        <w:rPr>
          <w:rFonts w:asciiTheme="minorHAnsi" w:hAnsiTheme="minorHAnsi" w:cstheme="minorHAnsi"/>
          <w:spacing w:val="5"/>
        </w:rPr>
        <w:t>ie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5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pa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7"/>
        </w:rPr>
        <w:t>t</w:t>
      </w:r>
      <w:r w:rsidRPr="00262F86">
        <w:rPr>
          <w:rFonts w:asciiTheme="minorHAnsi" w:hAnsiTheme="minorHAnsi" w:cstheme="minorHAnsi"/>
          <w:spacing w:val="3"/>
        </w:rPr>
        <w:t>’</w:t>
      </w:r>
      <w:r w:rsidRPr="00262F86">
        <w:rPr>
          <w:rFonts w:asciiTheme="minorHAnsi" w:hAnsiTheme="minorHAnsi" w:cstheme="minorHAnsi"/>
        </w:rPr>
        <w:t xml:space="preserve">s </w:t>
      </w:r>
      <w:r w:rsidRPr="00262F86">
        <w:rPr>
          <w:rFonts w:asciiTheme="minorHAnsi" w:hAnsiTheme="minorHAnsi" w:cstheme="minorHAnsi"/>
          <w:spacing w:val="1"/>
        </w:rPr>
        <w:t>h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2"/>
        </w:rPr>
        <w:t>st</w:t>
      </w:r>
      <w:r w:rsidRPr="00262F86">
        <w:rPr>
          <w:rFonts w:asciiTheme="minorHAnsi" w:hAnsiTheme="minorHAnsi" w:cstheme="minorHAnsi"/>
          <w:spacing w:val="3"/>
        </w:rPr>
        <w:t>o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</w:rPr>
        <w:t xml:space="preserve">y </w:t>
      </w:r>
      <w:r w:rsidRPr="00262F86">
        <w:rPr>
          <w:rFonts w:asciiTheme="minorHAnsi" w:hAnsiTheme="minorHAnsi" w:cstheme="minorHAnsi"/>
          <w:spacing w:val="6"/>
        </w:rPr>
        <w:t>b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1"/>
        </w:rPr>
        <w:t>v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5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4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1"/>
        </w:rPr>
        <w:t>h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7"/>
        </w:rPr>
        <w:t>m</w:t>
      </w:r>
      <w:r w:rsidRPr="00262F86">
        <w:rPr>
          <w:rFonts w:asciiTheme="minorHAnsi" w:hAnsiTheme="minorHAnsi" w:cstheme="minorHAnsi"/>
        </w:rPr>
        <w:t>.</w:t>
      </w:r>
    </w:p>
    <w:p w14:paraId="2FAA43B1" w14:textId="77777777" w:rsidR="000C728A" w:rsidRPr="00262F86" w:rsidRDefault="00262F86">
      <w:pPr>
        <w:spacing w:line="240" w:lineRule="exact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5"/>
          <w:position w:val="-1"/>
        </w:rPr>
        <w:t xml:space="preserve">    </w:t>
      </w:r>
      <w:r w:rsidRPr="00262F86">
        <w:rPr>
          <w:rFonts w:asciiTheme="minorHAnsi" w:eastAsia="Segoe MDL2 Assets" w:hAnsiTheme="minorHAnsi" w:cstheme="minorHAnsi"/>
          <w:spacing w:val="13"/>
          <w:w w:val="45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1"/>
          <w:position w:val="-1"/>
        </w:rPr>
        <w:t>C</w:t>
      </w:r>
      <w:r w:rsidRPr="00262F86">
        <w:rPr>
          <w:rFonts w:asciiTheme="minorHAnsi" w:hAnsiTheme="minorHAnsi" w:cstheme="minorHAnsi"/>
          <w:spacing w:val="3"/>
          <w:position w:val="-1"/>
        </w:rPr>
        <w:t>o</w:t>
      </w:r>
      <w:r w:rsidRPr="00262F86">
        <w:rPr>
          <w:rFonts w:asciiTheme="minorHAnsi" w:hAnsiTheme="minorHAnsi" w:cstheme="minorHAnsi"/>
          <w:spacing w:val="4"/>
          <w:position w:val="-1"/>
        </w:rPr>
        <w:t>l</w:t>
      </w:r>
      <w:r w:rsidRPr="00262F86">
        <w:rPr>
          <w:rFonts w:asciiTheme="minorHAnsi" w:hAnsiTheme="minorHAnsi" w:cstheme="minorHAnsi"/>
          <w:spacing w:val="2"/>
          <w:position w:val="-1"/>
        </w:rPr>
        <w:t>l</w:t>
      </w:r>
      <w:r w:rsidRPr="00262F86">
        <w:rPr>
          <w:rFonts w:asciiTheme="minorHAnsi" w:hAnsiTheme="minorHAnsi" w:cstheme="minorHAnsi"/>
          <w:spacing w:val="3"/>
          <w:position w:val="-1"/>
        </w:rPr>
        <w:t>ec</w:t>
      </w:r>
      <w:r w:rsidRPr="00262F86">
        <w:rPr>
          <w:rFonts w:asciiTheme="minorHAnsi" w:hAnsiTheme="minorHAnsi" w:cstheme="minorHAnsi"/>
          <w:spacing w:val="4"/>
          <w:position w:val="-1"/>
        </w:rPr>
        <w:t>ti</w:t>
      </w:r>
      <w:r w:rsidRPr="00262F86">
        <w:rPr>
          <w:rFonts w:asciiTheme="minorHAnsi" w:hAnsiTheme="minorHAnsi" w:cstheme="minorHAnsi"/>
          <w:spacing w:val="3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g</w:t>
      </w:r>
      <w:r w:rsidRPr="00262F86">
        <w:rPr>
          <w:rFonts w:asciiTheme="minorHAnsi" w:hAnsiTheme="minorHAnsi" w:cstheme="minorHAnsi"/>
          <w:spacing w:val="-4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5"/>
          <w:position w:val="-1"/>
        </w:rPr>
        <w:t>a</w:t>
      </w:r>
      <w:r w:rsidRPr="00262F86">
        <w:rPr>
          <w:rFonts w:asciiTheme="minorHAnsi" w:hAnsiTheme="minorHAnsi" w:cstheme="minorHAnsi"/>
          <w:spacing w:val="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d</w:t>
      </w:r>
      <w:r w:rsidRPr="00262F86">
        <w:rPr>
          <w:rFonts w:asciiTheme="minorHAnsi" w:hAnsiTheme="minorHAnsi" w:cstheme="minorHAnsi"/>
          <w:spacing w:val="3"/>
          <w:position w:val="-1"/>
        </w:rPr>
        <w:t xml:space="preserve"> prepa</w:t>
      </w:r>
      <w:r w:rsidRPr="00262F86">
        <w:rPr>
          <w:rFonts w:asciiTheme="minorHAnsi" w:hAnsiTheme="minorHAnsi" w:cstheme="minorHAnsi"/>
          <w:spacing w:val="5"/>
          <w:position w:val="-1"/>
        </w:rPr>
        <w:t>r</w:t>
      </w:r>
      <w:r w:rsidRPr="00262F86">
        <w:rPr>
          <w:rFonts w:asciiTheme="minorHAnsi" w:hAnsiTheme="minorHAnsi" w:cstheme="minorHAnsi"/>
          <w:spacing w:val="4"/>
          <w:position w:val="-1"/>
        </w:rPr>
        <w:t>i</w:t>
      </w:r>
      <w:r w:rsidRPr="00262F86">
        <w:rPr>
          <w:rFonts w:asciiTheme="minorHAnsi" w:hAnsiTheme="minorHAnsi" w:cstheme="minorHAnsi"/>
          <w:spacing w:val="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g</w:t>
      </w:r>
      <w:r w:rsidRPr="00262F86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2"/>
          <w:position w:val="-1"/>
        </w:rPr>
        <w:t>s</w:t>
      </w:r>
      <w:r w:rsidRPr="00262F86">
        <w:rPr>
          <w:rFonts w:asciiTheme="minorHAnsi" w:hAnsiTheme="minorHAnsi" w:cstheme="minorHAnsi"/>
          <w:spacing w:val="3"/>
          <w:position w:val="-1"/>
        </w:rPr>
        <w:t>p</w:t>
      </w:r>
      <w:r w:rsidRPr="00262F86">
        <w:rPr>
          <w:rFonts w:asciiTheme="minorHAnsi" w:hAnsiTheme="minorHAnsi" w:cstheme="minorHAnsi"/>
          <w:spacing w:val="5"/>
          <w:position w:val="-1"/>
        </w:rPr>
        <w:t>e</w:t>
      </w:r>
      <w:r w:rsidRPr="00262F86">
        <w:rPr>
          <w:rFonts w:asciiTheme="minorHAnsi" w:hAnsiTheme="minorHAnsi" w:cstheme="minorHAnsi"/>
          <w:spacing w:val="3"/>
          <w:position w:val="-1"/>
        </w:rPr>
        <w:t>c</w:t>
      </w:r>
      <w:r w:rsidRPr="00262F86">
        <w:rPr>
          <w:rFonts w:asciiTheme="minorHAnsi" w:hAnsiTheme="minorHAnsi" w:cstheme="minorHAnsi"/>
          <w:spacing w:val="4"/>
          <w:position w:val="-1"/>
        </w:rPr>
        <w:t>i</w:t>
      </w:r>
      <w:r w:rsidRPr="00262F86">
        <w:rPr>
          <w:rFonts w:asciiTheme="minorHAnsi" w:hAnsiTheme="minorHAnsi" w:cstheme="minorHAnsi"/>
          <w:spacing w:val="1"/>
          <w:position w:val="-1"/>
        </w:rPr>
        <w:t>m</w:t>
      </w:r>
      <w:r w:rsidRPr="00262F86">
        <w:rPr>
          <w:rFonts w:asciiTheme="minorHAnsi" w:hAnsiTheme="minorHAnsi" w:cstheme="minorHAnsi"/>
          <w:spacing w:val="5"/>
          <w:position w:val="-1"/>
        </w:rPr>
        <w:t>e</w:t>
      </w:r>
      <w:r w:rsidRPr="00262F86">
        <w:rPr>
          <w:rFonts w:asciiTheme="minorHAnsi" w:hAnsiTheme="minorHAnsi" w:cstheme="minorHAnsi"/>
          <w:spacing w:val="3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s</w:t>
      </w:r>
      <w:r w:rsidRPr="00262F86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1"/>
          <w:position w:val="-1"/>
        </w:rPr>
        <w:t>f</w:t>
      </w:r>
      <w:r w:rsidRPr="00262F86">
        <w:rPr>
          <w:rFonts w:asciiTheme="minorHAnsi" w:hAnsiTheme="minorHAnsi" w:cstheme="minorHAnsi"/>
          <w:spacing w:val="3"/>
          <w:position w:val="-1"/>
        </w:rPr>
        <w:t>o</w:t>
      </w:r>
      <w:r w:rsidRPr="00262F86">
        <w:rPr>
          <w:rFonts w:asciiTheme="minorHAnsi" w:hAnsiTheme="minorHAnsi" w:cstheme="minorHAnsi"/>
          <w:position w:val="-1"/>
        </w:rPr>
        <w:t>r</w:t>
      </w:r>
      <w:r w:rsidRPr="00262F86">
        <w:rPr>
          <w:rFonts w:asciiTheme="minorHAnsi" w:hAnsiTheme="minorHAnsi" w:cstheme="minorHAnsi"/>
          <w:spacing w:val="4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2"/>
          <w:position w:val="-1"/>
        </w:rPr>
        <w:t>l</w:t>
      </w:r>
      <w:r w:rsidRPr="00262F86">
        <w:rPr>
          <w:rFonts w:asciiTheme="minorHAnsi" w:hAnsiTheme="minorHAnsi" w:cstheme="minorHAnsi"/>
          <w:spacing w:val="3"/>
          <w:position w:val="-1"/>
        </w:rPr>
        <w:t>abor</w:t>
      </w:r>
      <w:r w:rsidRPr="00262F86">
        <w:rPr>
          <w:rFonts w:asciiTheme="minorHAnsi" w:hAnsiTheme="minorHAnsi" w:cstheme="minorHAnsi"/>
          <w:spacing w:val="5"/>
          <w:position w:val="-1"/>
        </w:rPr>
        <w:t>a</w:t>
      </w:r>
      <w:r w:rsidRPr="00262F86">
        <w:rPr>
          <w:rFonts w:asciiTheme="minorHAnsi" w:hAnsiTheme="minorHAnsi" w:cstheme="minorHAnsi"/>
          <w:spacing w:val="2"/>
          <w:position w:val="-1"/>
        </w:rPr>
        <w:t>t</w:t>
      </w:r>
      <w:r w:rsidRPr="00262F86">
        <w:rPr>
          <w:rFonts w:asciiTheme="minorHAnsi" w:hAnsiTheme="minorHAnsi" w:cstheme="minorHAnsi"/>
          <w:spacing w:val="3"/>
          <w:position w:val="-1"/>
        </w:rPr>
        <w:t>o</w:t>
      </w:r>
      <w:r w:rsidRPr="00262F86">
        <w:rPr>
          <w:rFonts w:asciiTheme="minorHAnsi" w:hAnsiTheme="minorHAnsi" w:cstheme="minorHAnsi"/>
          <w:spacing w:val="5"/>
          <w:position w:val="-1"/>
        </w:rPr>
        <w:t>r</w:t>
      </w:r>
      <w:r w:rsidRPr="00262F86">
        <w:rPr>
          <w:rFonts w:asciiTheme="minorHAnsi" w:hAnsiTheme="minorHAnsi" w:cstheme="minorHAnsi"/>
          <w:position w:val="-1"/>
        </w:rPr>
        <w:t>y</w:t>
      </w:r>
      <w:r w:rsidRPr="00262F86">
        <w:rPr>
          <w:rFonts w:asciiTheme="minorHAnsi" w:hAnsiTheme="minorHAnsi" w:cstheme="minorHAnsi"/>
          <w:spacing w:val="-4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5"/>
          <w:position w:val="-1"/>
        </w:rPr>
        <w:t>a</w:t>
      </w:r>
      <w:r w:rsidRPr="00262F86">
        <w:rPr>
          <w:rFonts w:asciiTheme="minorHAnsi" w:hAnsiTheme="minorHAnsi" w:cstheme="minorHAnsi"/>
          <w:spacing w:val="1"/>
          <w:position w:val="-1"/>
        </w:rPr>
        <w:t>n</w:t>
      </w:r>
      <w:r w:rsidRPr="00262F86">
        <w:rPr>
          <w:rFonts w:asciiTheme="minorHAnsi" w:hAnsiTheme="minorHAnsi" w:cstheme="minorHAnsi"/>
          <w:spacing w:val="5"/>
          <w:position w:val="-1"/>
        </w:rPr>
        <w:t>a</w:t>
      </w:r>
      <w:r w:rsidRPr="00262F86">
        <w:rPr>
          <w:rFonts w:asciiTheme="minorHAnsi" w:hAnsiTheme="minorHAnsi" w:cstheme="minorHAnsi"/>
          <w:spacing w:val="4"/>
          <w:position w:val="-1"/>
        </w:rPr>
        <w:t>l</w:t>
      </w:r>
      <w:r w:rsidRPr="00262F86">
        <w:rPr>
          <w:rFonts w:asciiTheme="minorHAnsi" w:hAnsiTheme="minorHAnsi" w:cstheme="minorHAnsi"/>
          <w:spacing w:val="1"/>
          <w:position w:val="-1"/>
        </w:rPr>
        <w:t>y</w:t>
      </w:r>
      <w:r w:rsidRPr="00262F86">
        <w:rPr>
          <w:rFonts w:asciiTheme="minorHAnsi" w:hAnsiTheme="minorHAnsi" w:cstheme="minorHAnsi"/>
          <w:spacing w:val="4"/>
          <w:position w:val="-1"/>
        </w:rPr>
        <w:t>si</w:t>
      </w:r>
      <w:r w:rsidRPr="00262F86">
        <w:rPr>
          <w:rFonts w:asciiTheme="minorHAnsi" w:hAnsiTheme="minorHAnsi" w:cstheme="minorHAnsi"/>
          <w:spacing w:val="15"/>
          <w:position w:val="-1"/>
        </w:rPr>
        <w:t>s</w:t>
      </w:r>
      <w:r w:rsidRPr="00262F86">
        <w:rPr>
          <w:rFonts w:asciiTheme="minorHAnsi" w:hAnsiTheme="minorHAnsi" w:cstheme="minorHAnsi"/>
          <w:position w:val="-1"/>
        </w:rPr>
        <w:t>.</w:t>
      </w:r>
    </w:p>
    <w:p w14:paraId="31F3A48F" w14:textId="77777777" w:rsidR="000C728A" w:rsidRPr="00262F86" w:rsidRDefault="00262F86">
      <w:pPr>
        <w:spacing w:before="1"/>
        <w:ind w:left="228" w:right="904" w:hanging="228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5"/>
        </w:rPr>
        <w:t xml:space="preserve">    </w:t>
      </w:r>
      <w:r w:rsidRPr="00262F86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262F86">
        <w:rPr>
          <w:rFonts w:asciiTheme="minorHAnsi" w:hAnsiTheme="minorHAnsi" w:cstheme="minorHAnsi"/>
          <w:spacing w:val="-2"/>
        </w:rPr>
        <w:t>A</w:t>
      </w:r>
      <w:r w:rsidRPr="00262F86">
        <w:rPr>
          <w:rFonts w:asciiTheme="minorHAnsi" w:hAnsiTheme="minorHAnsi" w:cstheme="minorHAnsi"/>
        </w:rPr>
        <w:t>c</w:t>
      </w:r>
      <w:r w:rsidRPr="00262F86">
        <w:rPr>
          <w:rFonts w:asciiTheme="minorHAnsi" w:hAnsiTheme="minorHAnsi" w:cstheme="minorHAnsi"/>
          <w:spacing w:val="1"/>
        </w:rPr>
        <w:t>c</w:t>
      </w:r>
      <w:r w:rsidRPr="00262F86">
        <w:rPr>
          <w:rFonts w:asciiTheme="minorHAnsi" w:hAnsiTheme="minorHAnsi" w:cstheme="minorHAnsi"/>
          <w:spacing w:val="3"/>
        </w:rPr>
        <w:t>o</w:t>
      </w:r>
      <w:r w:rsidRPr="00262F86">
        <w:rPr>
          <w:rFonts w:asciiTheme="minorHAnsi" w:hAnsiTheme="minorHAnsi" w:cstheme="minorHAnsi"/>
          <w:spacing w:val="-1"/>
        </w:rPr>
        <w:t>un</w:t>
      </w:r>
      <w:r w:rsidRPr="00262F86">
        <w:rPr>
          <w:rFonts w:asciiTheme="minorHAnsi" w:hAnsiTheme="minorHAnsi" w:cstheme="minorHAnsi"/>
        </w:rPr>
        <w:t>ta</w:t>
      </w:r>
      <w:r w:rsidRPr="00262F86">
        <w:rPr>
          <w:rFonts w:asciiTheme="minorHAnsi" w:hAnsiTheme="minorHAnsi" w:cstheme="minorHAnsi"/>
          <w:spacing w:val="1"/>
        </w:rPr>
        <w:t>b</w:t>
      </w:r>
      <w:r w:rsidRPr="00262F86">
        <w:rPr>
          <w:rFonts w:asciiTheme="minorHAnsi" w:hAnsiTheme="minorHAnsi" w:cstheme="minorHAnsi"/>
        </w:rPr>
        <w:t>le</w:t>
      </w:r>
      <w:r w:rsidRPr="00262F86">
        <w:rPr>
          <w:rFonts w:asciiTheme="minorHAnsi" w:hAnsiTheme="minorHAnsi" w:cstheme="minorHAnsi"/>
          <w:spacing w:val="-7"/>
        </w:rPr>
        <w:t xml:space="preserve"> </w:t>
      </w:r>
      <w:r w:rsidRPr="00262F86">
        <w:rPr>
          <w:rFonts w:asciiTheme="minorHAnsi" w:hAnsiTheme="minorHAnsi" w:cstheme="minorHAnsi"/>
          <w:spacing w:val="-2"/>
        </w:rPr>
        <w:t>f</w:t>
      </w:r>
      <w:r w:rsidRPr="00262F86">
        <w:rPr>
          <w:rFonts w:asciiTheme="minorHAnsi" w:hAnsiTheme="minorHAnsi" w:cstheme="minorHAnsi"/>
          <w:spacing w:val="1"/>
        </w:rPr>
        <w:t>o</w:t>
      </w:r>
      <w:r w:rsidRPr="00262F86">
        <w:rPr>
          <w:rFonts w:asciiTheme="minorHAnsi" w:hAnsiTheme="minorHAnsi" w:cstheme="minorHAnsi"/>
        </w:rPr>
        <w:t>r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-1"/>
        </w:rPr>
        <w:t>h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ord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8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-4"/>
        </w:rPr>
        <w:t>m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-1"/>
        </w:rPr>
        <w:t>g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9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o</w:t>
      </w:r>
      <w:r w:rsidRPr="00262F86">
        <w:rPr>
          <w:rFonts w:asciiTheme="minorHAnsi" w:hAnsiTheme="minorHAnsi" w:cstheme="minorHAnsi"/>
        </w:rPr>
        <w:t>f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  <w:spacing w:val="-1"/>
        </w:rPr>
        <w:t>u</w:t>
      </w:r>
      <w:r w:rsidRPr="00262F86">
        <w:rPr>
          <w:rFonts w:asciiTheme="minorHAnsi" w:hAnsiTheme="minorHAnsi" w:cstheme="minorHAnsi"/>
          <w:spacing w:val="1"/>
        </w:rPr>
        <w:t>pp</w:t>
      </w:r>
      <w:r w:rsidRPr="00262F86">
        <w:rPr>
          <w:rFonts w:asciiTheme="minorHAnsi" w:hAnsiTheme="minorHAnsi" w:cstheme="minorHAnsi"/>
        </w:rPr>
        <w:t>lies</w:t>
      </w:r>
      <w:r w:rsidRPr="00262F86">
        <w:rPr>
          <w:rFonts w:asciiTheme="minorHAnsi" w:hAnsiTheme="minorHAnsi" w:cstheme="minorHAnsi"/>
          <w:spacing w:val="-5"/>
        </w:rPr>
        <w:t xml:space="preserve"> </w:t>
      </w:r>
      <w:r w:rsidRPr="00262F86">
        <w:rPr>
          <w:rFonts w:asciiTheme="minorHAnsi" w:hAnsiTheme="minorHAnsi" w:cstheme="minorHAnsi"/>
          <w:spacing w:val="-2"/>
        </w:rPr>
        <w:t>f</w:t>
      </w:r>
      <w:r w:rsidRPr="00262F86">
        <w:rPr>
          <w:rFonts w:asciiTheme="minorHAnsi" w:hAnsiTheme="minorHAnsi" w:cstheme="minorHAnsi"/>
          <w:spacing w:val="1"/>
        </w:rPr>
        <w:t>o</w:t>
      </w:r>
      <w:r w:rsidRPr="00262F86">
        <w:rPr>
          <w:rFonts w:asciiTheme="minorHAnsi" w:hAnsiTheme="minorHAnsi" w:cstheme="minorHAnsi"/>
        </w:rPr>
        <w:t>r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1"/>
        </w:rPr>
        <w:t>h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-4"/>
        </w:rPr>
        <w:t>m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>d</w:t>
      </w:r>
      <w:r w:rsidRPr="00262F86">
        <w:rPr>
          <w:rFonts w:asciiTheme="minorHAnsi" w:hAnsiTheme="minorHAnsi" w:cstheme="minorHAnsi"/>
        </w:rPr>
        <w:t xml:space="preserve">ical </w:t>
      </w:r>
      <w:r w:rsidRPr="00262F86">
        <w:rPr>
          <w:rFonts w:asciiTheme="minorHAnsi" w:hAnsiTheme="minorHAnsi" w:cstheme="minorHAnsi"/>
          <w:spacing w:val="1"/>
        </w:rPr>
        <w:t>d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>p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-4"/>
        </w:rPr>
        <w:t>m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  <w:spacing w:val="1"/>
        </w:rPr>
        <w:t>t</w:t>
      </w:r>
      <w:r w:rsidRPr="00262F86">
        <w:rPr>
          <w:rFonts w:asciiTheme="minorHAnsi" w:hAnsiTheme="minorHAnsi" w:cstheme="minorHAnsi"/>
        </w:rPr>
        <w:t>.</w:t>
      </w:r>
    </w:p>
    <w:p w14:paraId="6AFCD1D2" w14:textId="77777777" w:rsidR="000C728A" w:rsidRPr="00262F86" w:rsidRDefault="000C728A">
      <w:pPr>
        <w:spacing w:before="15" w:line="220" w:lineRule="exact"/>
        <w:rPr>
          <w:rFonts w:asciiTheme="minorHAnsi" w:hAnsiTheme="minorHAnsi" w:cstheme="minorHAnsi"/>
        </w:rPr>
      </w:pPr>
    </w:p>
    <w:p w14:paraId="000A5742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b/>
          <w:i/>
          <w:spacing w:val="3"/>
        </w:rPr>
        <w:t>Hea</w:t>
      </w:r>
      <w:r w:rsidRPr="00262F86">
        <w:rPr>
          <w:rFonts w:asciiTheme="minorHAnsi" w:hAnsiTheme="minorHAnsi" w:cstheme="minorHAnsi"/>
          <w:b/>
          <w:i/>
          <w:spacing w:val="2"/>
        </w:rPr>
        <w:t>lth</w:t>
      </w:r>
      <w:r w:rsidRPr="00262F86">
        <w:rPr>
          <w:rFonts w:asciiTheme="minorHAnsi" w:hAnsiTheme="minorHAnsi" w:cstheme="minorHAnsi"/>
          <w:b/>
          <w:i/>
        </w:rPr>
        <w:t>c</w:t>
      </w:r>
      <w:r w:rsidRPr="00262F86">
        <w:rPr>
          <w:rFonts w:asciiTheme="minorHAnsi" w:hAnsiTheme="minorHAnsi" w:cstheme="minorHAnsi"/>
          <w:b/>
          <w:i/>
          <w:spacing w:val="4"/>
        </w:rPr>
        <w:t>a</w:t>
      </w:r>
      <w:r w:rsidRPr="00262F86">
        <w:rPr>
          <w:rFonts w:asciiTheme="minorHAnsi" w:hAnsiTheme="minorHAnsi" w:cstheme="minorHAnsi"/>
          <w:b/>
          <w:i/>
          <w:spacing w:val="2"/>
        </w:rPr>
        <w:t>r</w:t>
      </w:r>
      <w:r w:rsidRPr="00262F86">
        <w:rPr>
          <w:rFonts w:asciiTheme="minorHAnsi" w:hAnsiTheme="minorHAnsi" w:cstheme="minorHAnsi"/>
          <w:b/>
          <w:i/>
        </w:rPr>
        <w:t>e</w:t>
      </w:r>
      <w:r w:rsidRPr="00262F86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262F86">
        <w:rPr>
          <w:rFonts w:asciiTheme="minorHAnsi" w:hAnsiTheme="minorHAnsi" w:cstheme="minorHAnsi"/>
          <w:b/>
          <w:i/>
          <w:spacing w:val="1"/>
        </w:rPr>
        <w:t>C</w:t>
      </w:r>
      <w:r w:rsidRPr="00262F86">
        <w:rPr>
          <w:rFonts w:asciiTheme="minorHAnsi" w:hAnsiTheme="minorHAnsi" w:cstheme="minorHAnsi"/>
          <w:b/>
          <w:i/>
          <w:spacing w:val="3"/>
        </w:rPr>
        <w:t>e</w:t>
      </w:r>
      <w:r w:rsidRPr="00262F86">
        <w:rPr>
          <w:rFonts w:asciiTheme="minorHAnsi" w:hAnsiTheme="minorHAnsi" w:cstheme="minorHAnsi"/>
          <w:b/>
          <w:i/>
          <w:spacing w:val="2"/>
        </w:rPr>
        <w:t>ntr</w:t>
      </w:r>
      <w:r w:rsidRPr="00262F86">
        <w:rPr>
          <w:rFonts w:asciiTheme="minorHAnsi" w:hAnsiTheme="minorHAnsi" w:cstheme="minorHAnsi"/>
          <w:b/>
          <w:i/>
        </w:rPr>
        <w:t>e</w:t>
      </w:r>
      <w:r w:rsidRPr="00262F86">
        <w:rPr>
          <w:rFonts w:asciiTheme="minorHAnsi" w:hAnsiTheme="minorHAnsi" w:cstheme="minorHAnsi"/>
          <w:b/>
          <w:i/>
          <w:spacing w:val="2"/>
        </w:rPr>
        <w:t xml:space="preserve"> </w:t>
      </w:r>
      <w:r w:rsidRPr="00262F86">
        <w:rPr>
          <w:rFonts w:asciiTheme="minorHAnsi" w:hAnsiTheme="minorHAnsi" w:cstheme="minorHAnsi"/>
          <w:b/>
          <w:i/>
        </w:rPr>
        <w:t>-</w:t>
      </w:r>
      <w:r w:rsidRPr="00262F86">
        <w:rPr>
          <w:rFonts w:asciiTheme="minorHAnsi" w:hAnsiTheme="minorHAnsi" w:cstheme="minorHAnsi"/>
          <w:b/>
          <w:i/>
          <w:spacing w:val="5"/>
        </w:rPr>
        <w:t xml:space="preserve"> </w:t>
      </w:r>
      <w:r w:rsidRPr="00262F86">
        <w:rPr>
          <w:rFonts w:asciiTheme="minorHAnsi" w:hAnsiTheme="minorHAnsi" w:cstheme="minorHAnsi"/>
          <w:b/>
          <w:i/>
          <w:spacing w:val="1"/>
        </w:rPr>
        <w:t>Co</w:t>
      </w:r>
      <w:r w:rsidRPr="00262F86">
        <w:rPr>
          <w:rFonts w:asciiTheme="minorHAnsi" w:hAnsiTheme="minorHAnsi" w:cstheme="minorHAnsi"/>
          <w:b/>
          <w:i/>
          <w:spacing w:val="3"/>
        </w:rPr>
        <w:t>ve</w:t>
      </w:r>
      <w:r w:rsidRPr="00262F86">
        <w:rPr>
          <w:rFonts w:asciiTheme="minorHAnsi" w:hAnsiTheme="minorHAnsi" w:cstheme="minorHAnsi"/>
          <w:b/>
          <w:i/>
          <w:spacing w:val="2"/>
        </w:rPr>
        <w:t>ntr</w:t>
      </w:r>
      <w:r w:rsidRPr="00262F86">
        <w:rPr>
          <w:rFonts w:asciiTheme="minorHAnsi" w:hAnsiTheme="minorHAnsi" w:cstheme="minorHAnsi"/>
          <w:b/>
          <w:i/>
        </w:rPr>
        <w:t>y</w:t>
      </w:r>
    </w:p>
    <w:p w14:paraId="27C23D18" w14:textId="77777777" w:rsidR="000C728A" w:rsidRPr="00262F86" w:rsidRDefault="00262F86">
      <w:pPr>
        <w:spacing w:before="10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15"/>
        </w:rPr>
        <w:t>T</w:t>
      </w:r>
      <w:r w:rsidRPr="00262F86">
        <w:rPr>
          <w:rFonts w:asciiTheme="minorHAnsi" w:hAnsiTheme="minorHAnsi" w:cstheme="minorHAnsi"/>
          <w:spacing w:val="11"/>
        </w:rPr>
        <w:t>R</w:t>
      </w:r>
      <w:r w:rsidRPr="00262F86">
        <w:rPr>
          <w:rFonts w:asciiTheme="minorHAnsi" w:hAnsiTheme="minorHAnsi" w:cstheme="minorHAnsi"/>
          <w:spacing w:val="10"/>
        </w:rPr>
        <w:t>A</w:t>
      </w:r>
      <w:r w:rsidRPr="00262F86">
        <w:rPr>
          <w:rFonts w:asciiTheme="minorHAnsi" w:hAnsiTheme="minorHAnsi" w:cstheme="minorHAnsi"/>
          <w:spacing w:val="13"/>
        </w:rPr>
        <w:t>I</w:t>
      </w:r>
      <w:r w:rsidRPr="00262F86">
        <w:rPr>
          <w:rFonts w:asciiTheme="minorHAnsi" w:hAnsiTheme="minorHAnsi" w:cstheme="minorHAnsi"/>
          <w:spacing w:val="10"/>
        </w:rPr>
        <w:t>N</w:t>
      </w:r>
      <w:r w:rsidRPr="00262F86">
        <w:rPr>
          <w:rFonts w:asciiTheme="minorHAnsi" w:hAnsiTheme="minorHAnsi" w:cstheme="minorHAnsi"/>
          <w:spacing w:val="13"/>
        </w:rPr>
        <w:t>E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3"/>
        </w:rPr>
        <w:t xml:space="preserve"> </w:t>
      </w:r>
      <w:r w:rsidRPr="00262F86">
        <w:rPr>
          <w:rFonts w:asciiTheme="minorHAnsi" w:hAnsiTheme="minorHAnsi" w:cstheme="minorHAnsi"/>
          <w:spacing w:val="10"/>
        </w:rPr>
        <w:t>N</w:t>
      </w:r>
      <w:r w:rsidRPr="00262F86">
        <w:rPr>
          <w:rFonts w:asciiTheme="minorHAnsi" w:hAnsiTheme="minorHAnsi" w:cstheme="minorHAnsi"/>
          <w:spacing w:val="14"/>
        </w:rPr>
        <w:t>U</w:t>
      </w:r>
      <w:r w:rsidRPr="00262F86">
        <w:rPr>
          <w:rFonts w:asciiTheme="minorHAnsi" w:hAnsiTheme="minorHAnsi" w:cstheme="minorHAnsi"/>
          <w:spacing w:val="11"/>
        </w:rPr>
        <w:t>R</w:t>
      </w:r>
      <w:r w:rsidRPr="00262F86">
        <w:rPr>
          <w:rFonts w:asciiTheme="minorHAnsi" w:hAnsiTheme="minorHAnsi" w:cstheme="minorHAnsi"/>
          <w:spacing w:val="12"/>
        </w:rPr>
        <w:t>S</w:t>
      </w:r>
      <w:r w:rsidRPr="00262F86">
        <w:rPr>
          <w:rFonts w:asciiTheme="minorHAnsi" w:hAnsiTheme="minorHAnsi" w:cstheme="minorHAnsi"/>
        </w:rPr>
        <w:t xml:space="preserve">E           </w:t>
      </w:r>
      <w:r w:rsidRPr="00262F86">
        <w:rPr>
          <w:rFonts w:asciiTheme="minorHAnsi" w:hAnsiTheme="minorHAnsi" w:cstheme="minorHAnsi"/>
          <w:spacing w:val="16"/>
        </w:rPr>
        <w:t xml:space="preserve"> </w:t>
      </w:r>
      <w:r w:rsidRPr="00262F86">
        <w:rPr>
          <w:rFonts w:asciiTheme="minorHAnsi" w:hAnsiTheme="minorHAnsi" w:cstheme="minorHAnsi"/>
          <w:spacing w:val="9"/>
        </w:rPr>
        <w:t>F</w:t>
      </w:r>
      <w:r w:rsidRPr="00262F86">
        <w:rPr>
          <w:rFonts w:asciiTheme="minorHAnsi" w:hAnsiTheme="minorHAnsi" w:cstheme="minorHAnsi"/>
          <w:spacing w:val="12"/>
        </w:rPr>
        <w:t>e</w:t>
      </w:r>
      <w:r w:rsidRPr="00262F86">
        <w:rPr>
          <w:rFonts w:asciiTheme="minorHAnsi" w:hAnsiTheme="minorHAnsi" w:cstheme="minorHAnsi"/>
        </w:rPr>
        <w:t>b</w:t>
      </w:r>
      <w:r w:rsidRPr="00262F86">
        <w:rPr>
          <w:rFonts w:asciiTheme="minorHAnsi" w:hAnsiTheme="minorHAnsi" w:cstheme="minorHAnsi"/>
          <w:spacing w:val="21"/>
        </w:rPr>
        <w:t xml:space="preserve"> </w:t>
      </w:r>
      <w:r w:rsidRPr="00262F86">
        <w:rPr>
          <w:rFonts w:asciiTheme="minorHAnsi" w:hAnsiTheme="minorHAnsi" w:cstheme="minorHAnsi"/>
          <w:spacing w:val="11"/>
        </w:rPr>
        <w:t>0</w:t>
      </w:r>
      <w:r w:rsidRPr="00262F86">
        <w:rPr>
          <w:rFonts w:asciiTheme="minorHAnsi" w:hAnsiTheme="minorHAnsi" w:cstheme="minorHAnsi"/>
        </w:rPr>
        <w:t>9</w:t>
      </w:r>
      <w:r w:rsidRPr="00262F86">
        <w:rPr>
          <w:rFonts w:asciiTheme="minorHAnsi" w:hAnsiTheme="minorHAnsi" w:cstheme="minorHAnsi"/>
          <w:spacing w:val="21"/>
        </w:rPr>
        <w:t xml:space="preserve"> </w:t>
      </w:r>
      <w:r w:rsidRPr="00262F86">
        <w:rPr>
          <w:rFonts w:asciiTheme="minorHAnsi" w:hAnsiTheme="minorHAnsi" w:cstheme="minorHAnsi"/>
        </w:rPr>
        <w:t>-</w:t>
      </w:r>
      <w:r w:rsidRPr="00262F86">
        <w:rPr>
          <w:rFonts w:asciiTheme="minorHAnsi" w:hAnsiTheme="minorHAnsi" w:cstheme="minorHAnsi"/>
          <w:spacing w:val="19"/>
        </w:rPr>
        <w:t xml:space="preserve"> </w:t>
      </w:r>
      <w:r w:rsidRPr="00262F86">
        <w:rPr>
          <w:rFonts w:asciiTheme="minorHAnsi" w:hAnsiTheme="minorHAnsi" w:cstheme="minorHAnsi"/>
          <w:spacing w:val="14"/>
        </w:rPr>
        <w:t>J</w:t>
      </w:r>
      <w:r w:rsidRPr="00262F86">
        <w:rPr>
          <w:rFonts w:asciiTheme="minorHAnsi" w:hAnsiTheme="minorHAnsi" w:cstheme="minorHAnsi"/>
          <w:spacing w:val="11"/>
        </w:rPr>
        <w:t>u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20"/>
        </w:rPr>
        <w:t xml:space="preserve"> </w:t>
      </w:r>
      <w:r w:rsidRPr="00262F86">
        <w:rPr>
          <w:rFonts w:asciiTheme="minorHAnsi" w:hAnsiTheme="minorHAnsi" w:cstheme="minorHAnsi"/>
          <w:spacing w:val="11"/>
        </w:rPr>
        <w:t>11</w:t>
      </w:r>
    </w:p>
    <w:p w14:paraId="61AE8B73" w14:textId="77777777" w:rsidR="000C728A" w:rsidRPr="00262F86" w:rsidRDefault="00262F86">
      <w:pPr>
        <w:spacing w:before="99"/>
        <w:ind w:right="201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2"/>
        </w:rPr>
        <w:t>A</w:t>
      </w:r>
      <w:r w:rsidRPr="00262F86">
        <w:rPr>
          <w:rFonts w:asciiTheme="minorHAnsi" w:hAnsiTheme="minorHAnsi" w:cstheme="minorHAnsi"/>
          <w:spacing w:val="4"/>
        </w:rPr>
        <w:t>ssisti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f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4"/>
        </w:rPr>
        <w:t>ssi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na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5"/>
        </w:rPr>
        <w:t>ec</w:t>
      </w:r>
      <w:r w:rsidRPr="00262F86">
        <w:rPr>
          <w:rFonts w:asciiTheme="minorHAnsi" w:hAnsiTheme="minorHAnsi" w:cstheme="minorHAnsi"/>
          <w:spacing w:val="3"/>
        </w:rPr>
        <w:t>hn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5"/>
        </w:rPr>
        <w:t>ca</w:t>
      </w:r>
      <w:r w:rsidRPr="00262F86">
        <w:rPr>
          <w:rFonts w:asciiTheme="minorHAnsi" w:hAnsiTheme="minorHAnsi" w:cstheme="minorHAnsi"/>
        </w:rPr>
        <w:t xml:space="preserve">l 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3"/>
        </w:rPr>
        <w:t>u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4"/>
        </w:rPr>
        <w:t>si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st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f</w:t>
      </w:r>
      <w:r w:rsidRPr="00262F86">
        <w:rPr>
          <w:rFonts w:asciiTheme="minorHAnsi" w:hAnsiTheme="minorHAnsi" w:cstheme="minorHAnsi"/>
        </w:rPr>
        <w:t>f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b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p</w:t>
      </w:r>
      <w:r w:rsidRPr="00262F86">
        <w:rPr>
          <w:rFonts w:asciiTheme="minorHAnsi" w:hAnsiTheme="minorHAnsi" w:cstheme="minorHAnsi"/>
          <w:spacing w:val="5"/>
        </w:rPr>
        <w:t>er</w:t>
      </w:r>
      <w:r w:rsidRPr="00262F86">
        <w:rPr>
          <w:rFonts w:asciiTheme="minorHAnsi" w:hAnsiTheme="minorHAnsi" w:cstheme="minorHAnsi"/>
          <w:spacing w:val="3"/>
        </w:rPr>
        <w:t>fo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6"/>
        </w:rPr>
        <w:t>n</w:t>
      </w:r>
      <w:r w:rsidRPr="00262F86">
        <w:rPr>
          <w:rFonts w:asciiTheme="minorHAnsi" w:hAnsiTheme="minorHAnsi" w:cstheme="minorHAnsi"/>
        </w:rPr>
        <w:t xml:space="preserve">y 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g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</w:rPr>
        <w:t xml:space="preserve">d 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3"/>
        </w:rPr>
        <w:t>u</w:t>
      </w:r>
      <w:r w:rsidRPr="00262F86">
        <w:rPr>
          <w:rFonts w:asciiTheme="minorHAnsi" w:hAnsiTheme="minorHAnsi" w:cstheme="minorHAnsi"/>
          <w:spacing w:val="4"/>
        </w:rPr>
        <w:t>ti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5"/>
        </w:rPr>
        <w:t>z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1"/>
        </w:rPr>
        <w:t>u</w:t>
      </w:r>
      <w:r w:rsidRPr="00262F86">
        <w:rPr>
          <w:rFonts w:asciiTheme="minorHAnsi" w:hAnsiTheme="minorHAnsi" w:cstheme="minorHAnsi"/>
          <w:spacing w:val="5"/>
        </w:rPr>
        <w:t>re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-2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he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 xml:space="preserve">g 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u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w</w:t>
      </w:r>
      <w:r w:rsidRPr="00262F86">
        <w:rPr>
          <w:rFonts w:asciiTheme="minorHAnsi" w:hAnsiTheme="minorHAnsi" w:cstheme="minorHAnsi"/>
          <w:spacing w:val="4"/>
        </w:rPr>
        <w:t>it</w:t>
      </w:r>
      <w:r w:rsidRPr="00262F86">
        <w:rPr>
          <w:rFonts w:asciiTheme="minorHAnsi" w:hAnsiTheme="minorHAnsi" w:cstheme="minorHAnsi"/>
        </w:rPr>
        <w:t>h</w:t>
      </w:r>
      <w:r w:rsidRPr="00262F86">
        <w:rPr>
          <w:rFonts w:asciiTheme="minorHAnsi" w:hAnsiTheme="minorHAnsi" w:cstheme="minorHAnsi"/>
          <w:spacing w:val="4"/>
        </w:rPr>
        <w:t xml:space="preserve"> t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</w:rPr>
        <w:t>f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4"/>
        </w:rPr>
        <w:t>li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</w:rPr>
        <w:t xml:space="preserve">c 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4"/>
        </w:rPr>
        <w:t>ts</w:t>
      </w:r>
      <w:r w:rsidRPr="00262F86">
        <w:rPr>
          <w:rFonts w:asciiTheme="minorHAnsi" w:hAnsiTheme="minorHAnsi" w:cstheme="minorHAnsi"/>
        </w:rPr>
        <w:t>.</w:t>
      </w:r>
    </w:p>
    <w:p w14:paraId="00289811" w14:textId="77777777" w:rsidR="000C728A" w:rsidRPr="00262F86" w:rsidRDefault="000C728A">
      <w:pPr>
        <w:spacing w:before="15" w:line="220" w:lineRule="exact"/>
        <w:rPr>
          <w:rFonts w:asciiTheme="minorHAnsi" w:hAnsiTheme="minorHAnsi" w:cstheme="minorHAnsi"/>
        </w:rPr>
      </w:pPr>
    </w:p>
    <w:p w14:paraId="305E7D1F" w14:textId="77777777" w:rsidR="000C728A" w:rsidRPr="00262F86" w:rsidRDefault="00262F86">
      <w:pPr>
        <w:rPr>
          <w:rFonts w:asciiTheme="minorHAnsi" w:hAnsiTheme="minorHAnsi" w:cstheme="minorHAnsi"/>
        </w:rPr>
        <w:sectPr w:rsidR="000C728A" w:rsidRPr="00262F86">
          <w:type w:val="continuous"/>
          <w:pgSz w:w="11920" w:h="16840"/>
          <w:pgMar w:top="760" w:right="860" w:bottom="280" w:left="680" w:header="720" w:footer="720" w:gutter="0"/>
          <w:cols w:num="2" w:space="720" w:equalWidth="0">
            <w:col w:w="2667" w:space="863"/>
            <w:col w:w="6850"/>
          </w:cols>
        </w:sectPr>
      </w:pPr>
      <w:r w:rsidRPr="00262F86">
        <w:rPr>
          <w:rFonts w:asciiTheme="minorHAnsi" w:hAnsiTheme="minorHAnsi" w:cstheme="minorHAnsi"/>
          <w:b/>
          <w:i/>
          <w:spacing w:val="5"/>
        </w:rPr>
        <w:t>D</w:t>
      </w:r>
      <w:r w:rsidRPr="00262F86">
        <w:rPr>
          <w:rFonts w:asciiTheme="minorHAnsi" w:hAnsiTheme="minorHAnsi" w:cstheme="minorHAnsi"/>
          <w:b/>
          <w:i/>
          <w:spacing w:val="4"/>
        </w:rPr>
        <w:t>uti</w:t>
      </w:r>
      <w:r w:rsidRPr="00262F86">
        <w:rPr>
          <w:rFonts w:asciiTheme="minorHAnsi" w:hAnsiTheme="minorHAnsi" w:cstheme="minorHAnsi"/>
          <w:b/>
          <w:i/>
          <w:spacing w:val="5"/>
        </w:rPr>
        <w:t>e</w:t>
      </w:r>
      <w:r w:rsidRPr="00262F86">
        <w:rPr>
          <w:rFonts w:asciiTheme="minorHAnsi" w:hAnsiTheme="minorHAnsi" w:cstheme="minorHAnsi"/>
          <w:b/>
          <w:i/>
        </w:rPr>
        <w:t>s</w:t>
      </w:r>
    </w:p>
    <w:p w14:paraId="33F2E9E7" w14:textId="77777777" w:rsidR="000C728A" w:rsidRPr="00262F86" w:rsidRDefault="000C728A">
      <w:pPr>
        <w:spacing w:before="8" w:line="120" w:lineRule="exact"/>
        <w:rPr>
          <w:rFonts w:asciiTheme="minorHAnsi" w:hAnsiTheme="minorHAnsi" w:cstheme="minorHAnsi"/>
        </w:rPr>
      </w:pPr>
    </w:p>
    <w:p w14:paraId="09040A67" w14:textId="77777777" w:rsidR="000C728A" w:rsidRPr="00262F86" w:rsidRDefault="00262F86">
      <w:pPr>
        <w:ind w:left="118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11"/>
        </w:rPr>
        <w:t>P</w:t>
      </w:r>
      <w:r w:rsidRPr="00262F86">
        <w:rPr>
          <w:rFonts w:asciiTheme="minorHAnsi" w:hAnsiTheme="minorHAnsi" w:cstheme="minorHAnsi"/>
          <w:spacing w:val="10"/>
        </w:rPr>
        <w:t>E</w:t>
      </w:r>
      <w:r w:rsidRPr="00262F86">
        <w:rPr>
          <w:rFonts w:asciiTheme="minorHAnsi" w:hAnsiTheme="minorHAnsi" w:cstheme="minorHAnsi"/>
          <w:spacing w:val="9"/>
        </w:rPr>
        <w:t>RS</w:t>
      </w:r>
      <w:r w:rsidRPr="00262F86">
        <w:rPr>
          <w:rFonts w:asciiTheme="minorHAnsi" w:hAnsiTheme="minorHAnsi" w:cstheme="minorHAnsi"/>
          <w:spacing w:val="10"/>
        </w:rPr>
        <w:t>ON</w:t>
      </w:r>
      <w:r w:rsidRPr="00262F86">
        <w:rPr>
          <w:rFonts w:asciiTheme="minorHAnsi" w:hAnsiTheme="minorHAnsi" w:cstheme="minorHAnsi"/>
          <w:spacing w:val="7"/>
        </w:rPr>
        <w:t>A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10"/>
        </w:rPr>
        <w:t xml:space="preserve"> </w:t>
      </w:r>
      <w:r w:rsidRPr="00262F86">
        <w:rPr>
          <w:rFonts w:asciiTheme="minorHAnsi" w:hAnsiTheme="minorHAnsi" w:cstheme="minorHAnsi"/>
          <w:spacing w:val="9"/>
        </w:rPr>
        <w:t>S</w:t>
      </w:r>
      <w:r w:rsidRPr="00262F86">
        <w:rPr>
          <w:rFonts w:asciiTheme="minorHAnsi" w:hAnsiTheme="minorHAnsi" w:cstheme="minorHAnsi"/>
          <w:spacing w:val="10"/>
        </w:rPr>
        <w:t>KI</w:t>
      </w:r>
      <w:r w:rsidRPr="00262F86">
        <w:rPr>
          <w:rFonts w:asciiTheme="minorHAnsi" w:hAnsiTheme="minorHAnsi" w:cstheme="minorHAnsi"/>
          <w:spacing w:val="8"/>
        </w:rPr>
        <w:t>LL</w:t>
      </w:r>
      <w:r w:rsidRPr="00262F86">
        <w:rPr>
          <w:rFonts w:asciiTheme="minorHAnsi" w:hAnsiTheme="minorHAnsi" w:cstheme="minorHAnsi"/>
        </w:rPr>
        <w:t>S</w:t>
      </w:r>
    </w:p>
    <w:p w14:paraId="7B0FCFD4" w14:textId="77777777" w:rsidR="000C728A" w:rsidRPr="00262F86" w:rsidRDefault="000C728A">
      <w:pPr>
        <w:spacing w:before="3" w:line="240" w:lineRule="exact"/>
        <w:rPr>
          <w:rFonts w:asciiTheme="minorHAnsi" w:hAnsiTheme="minorHAnsi" w:cstheme="minorHAnsi"/>
        </w:rPr>
      </w:pPr>
    </w:p>
    <w:p w14:paraId="28A503FC" w14:textId="77777777" w:rsidR="000C728A" w:rsidRPr="00262F86" w:rsidRDefault="00262F86">
      <w:pPr>
        <w:spacing w:line="542" w:lineRule="auto"/>
        <w:ind w:left="118" w:right="188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  <w:spacing w:val="1"/>
        </w:rPr>
        <w:t>S</w:t>
      </w:r>
      <w:r w:rsidRPr="00262F86">
        <w:rPr>
          <w:rFonts w:asciiTheme="minorHAnsi" w:hAnsiTheme="minorHAnsi" w:cstheme="minorHAnsi"/>
          <w:i/>
        </w:rPr>
        <w:t>ervice</w:t>
      </w:r>
      <w:r w:rsidRPr="00262F86">
        <w:rPr>
          <w:rFonts w:asciiTheme="minorHAnsi" w:hAnsiTheme="minorHAnsi" w:cstheme="minorHAnsi"/>
          <w:i/>
          <w:spacing w:val="-5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o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</w:rPr>
        <w:t>ie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1"/>
        </w:rPr>
        <w:t>a</w:t>
      </w:r>
      <w:r w:rsidRPr="00262F86">
        <w:rPr>
          <w:rFonts w:asciiTheme="minorHAnsi" w:hAnsiTheme="minorHAnsi" w:cstheme="minorHAnsi"/>
          <w:i/>
        </w:rPr>
        <w:t>ted Res</w:t>
      </w:r>
      <w:r w:rsidRPr="00262F86">
        <w:rPr>
          <w:rFonts w:asciiTheme="minorHAnsi" w:hAnsiTheme="minorHAnsi" w:cstheme="minorHAnsi"/>
          <w:i/>
          <w:spacing w:val="1"/>
        </w:rPr>
        <w:t>pon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</w:rPr>
        <w:t>ive</w:t>
      </w:r>
      <w:r w:rsidRPr="00262F86">
        <w:rPr>
          <w:rFonts w:asciiTheme="minorHAnsi" w:hAnsiTheme="minorHAnsi" w:cstheme="minorHAnsi"/>
          <w:i/>
          <w:spacing w:val="2"/>
        </w:rPr>
        <w:t>n</w:t>
      </w:r>
      <w:r w:rsidRPr="00262F86">
        <w:rPr>
          <w:rFonts w:asciiTheme="minorHAnsi" w:hAnsiTheme="minorHAnsi" w:cstheme="minorHAnsi"/>
          <w:i/>
        </w:rPr>
        <w:t>ess Le</w:t>
      </w:r>
      <w:r w:rsidRPr="00262F86">
        <w:rPr>
          <w:rFonts w:asciiTheme="minorHAnsi" w:hAnsiTheme="minorHAnsi" w:cstheme="minorHAnsi"/>
          <w:i/>
          <w:spacing w:val="1"/>
        </w:rPr>
        <w:t>ad</w:t>
      </w:r>
      <w:r w:rsidRPr="00262F86">
        <w:rPr>
          <w:rFonts w:asciiTheme="minorHAnsi" w:hAnsiTheme="minorHAnsi" w:cstheme="minorHAnsi"/>
          <w:i/>
        </w:rPr>
        <w:t>er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  <w:spacing w:val="1"/>
        </w:rPr>
        <w:t>h</w:t>
      </w:r>
      <w:r w:rsidRPr="00262F86">
        <w:rPr>
          <w:rFonts w:asciiTheme="minorHAnsi" w:hAnsiTheme="minorHAnsi" w:cstheme="minorHAnsi"/>
          <w:i/>
        </w:rPr>
        <w:t>ip</w:t>
      </w:r>
      <w:r w:rsidRPr="00262F86">
        <w:rPr>
          <w:rFonts w:asciiTheme="minorHAnsi" w:hAnsiTheme="minorHAnsi" w:cstheme="minorHAnsi"/>
          <w:i/>
          <w:spacing w:val="-7"/>
        </w:rPr>
        <w:t xml:space="preserve"> 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</w:rPr>
        <w:t xml:space="preserve">kills </w:t>
      </w:r>
      <w:r w:rsidRPr="00262F86">
        <w:rPr>
          <w:rFonts w:asciiTheme="minorHAnsi" w:hAnsiTheme="minorHAnsi" w:cstheme="minorHAnsi"/>
          <w:i/>
          <w:spacing w:val="1"/>
        </w:rPr>
        <w:t>P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  <w:spacing w:val="1"/>
        </w:rPr>
        <w:t>o</w:t>
      </w:r>
      <w:r w:rsidRPr="00262F86">
        <w:rPr>
          <w:rFonts w:asciiTheme="minorHAnsi" w:hAnsiTheme="minorHAnsi" w:cstheme="minorHAnsi"/>
          <w:i/>
        </w:rPr>
        <w:t>fes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</w:rPr>
        <w:t>i</w:t>
      </w:r>
      <w:r w:rsidRPr="00262F86">
        <w:rPr>
          <w:rFonts w:asciiTheme="minorHAnsi" w:hAnsiTheme="minorHAnsi" w:cstheme="minorHAnsi"/>
          <w:i/>
          <w:spacing w:val="1"/>
        </w:rPr>
        <w:t>ona</w:t>
      </w:r>
      <w:r w:rsidRPr="00262F86">
        <w:rPr>
          <w:rFonts w:asciiTheme="minorHAnsi" w:hAnsiTheme="minorHAnsi" w:cstheme="minorHAnsi"/>
          <w:i/>
        </w:rPr>
        <w:t>l</w:t>
      </w:r>
      <w:r w:rsidRPr="00262F86">
        <w:rPr>
          <w:rFonts w:asciiTheme="minorHAnsi" w:hAnsiTheme="minorHAnsi" w:cstheme="minorHAnsi"/>
          <w:i/>
          <w:spacing w:val="-10"/>
        </w:rPr>
        <w:t xml:space="preserve"> </w:t>
      </w:r>
      <w:r w:rsidRPr="00262F86">
        <w:rPr>
          <w:rFonts w:asciiTheme="minorHAnsi" w:hAnsiTheme="minorHAnsi" w:cstheme="minorHAnsi"/>
          <w:i/>
        </w:rPr>
        <w:t>j</w:t>
      </w:r>
      <w:r w:rsidRPr="00262F86">
        <w:rPr>
          <w:rFonts w:asciiTheme="minorHAnsi" w:hAnsiTheme="minorHAnsi" w:cstheme="minorHAnsi"/>
          <w:i/>
          <w:spacing w:val="1"/>
        </w:rPr>
        <w:t>udg</w:t>
      </w:r>
      <w:r w:rsidRPr="00262F86">
        <w:rPr>
          <w:rFonts w:asciiTheme="minorHAnsi" w:hAnsiTheme="minorHAnsi" w:cstheme="minorHAnsi"/>
          <w:i/>
        </w:rPr>
        <w:t>em</w:t>
      </w:r>
      <w:r w:rsidRPr="00262F86">
        <w:rPr>
          <w:rFonts w:asciiTheme="minorHAnsi" w:hAnsiTheme="minorHAnsi" w:cstheme="minorHAnsi"/>
          <w:i/>
          <w:spacing w:val="1"/>
        </w:rPr>
        <w:t>en</w:t>
      </w:r>
      <w:r w:rsidRPr="00262F86">
        <w:rPr>
          <w:rFonts w:asciiTheme="minorHAnsi" w:hAnsiTheme="minorHAnsi" w:cstheme="minorHAnsi"/>
          <w:i/>
        </w:rPr>
        <w:t>t P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  <w:spacing w:val="1"/>
        </w:rPr>
        <w:t>ob</w:t>
      </w:r>
      <w:r w:rsidRPr="00262F86">
        <w:rPr>
          <w:rFonts w:asciiTheme="minorHAnsi" w:hAnsiTheme="minorHAnsi" w:cstheme="minorHAnsi"/>
          <w:i/>
        </w:rPr>
        <w:t>lem</w:t>
      </w:r>
      <w:r w:rsidRPr="00262F86">
        <w:rPr>
          <w:rFonts w:asciiTheme="minorHAnsi" w:hAnsiTheme="minorHAnsi" w:cstheme="minorHAnsi"/>
          <w:i/>
          <w:spacing w:val="-6"/>
        </w:rPr>
        <w:t xml:space="preserve"> 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  <w:spacing w:val="1"/>
        </w:rPr>
        <w:t>o</w:t>
      </w:r>
      <w:r w:rsidRPr="00262F86">
        <w:rPr>
          <w:rFonts w:asciiTheme="minorHAnsi" w:hAnsiTheme="minorHAnsi" w:cstheme="minorHAnsi"/>
          <w:i/>
        </w:rPr>
        <w:t>lvi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</w:rPr>
        <w:t>g</w:t>
      </w:r>
    </w:p>
    <w:p w14:paraId="5D9699B6" w14:textId="77777777" w:rsidR="000C728A" w:rsidRPr="00262F86" w:rsidRDefault="00262F86">
      <w:pPr>
        <w:spacing w:before="9" w:line="543" w:lineRule="auto"/>
        <w:ind w:left="118" w:right="734"/>
        <w:jc w:val="both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  <w:spacing w:val="1"/>
        </w:rPr>
        <w:t>Sup</w:t>
      </w:r>
      <w:r w:rsidRPr="00262F86">
        <w:rPr>
          <w:rFonts w:asciiTheme="minorHAnsi" w:hAnsiTheme="minorHAnsi" w:cstheme="minorHAnsi"/>
          <w:i/>
        </w:rPr>
        <w:t>er</w:t>
      </w:r>
      <w:r w:rsidRPr="00262F86">
        <w:rPr>
          <w:rFonts w:asciiTheme="minorHAnsi" w:hAnsiTheme="minorHAnsi" w:cstheme="minorHAnsi"/>
          <w:i/>
          <w:spacing w:val="-5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o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  <w:spacing w:val="1"/>
        </w:rPr>
        <w:t>g</w:t>
      </w:r>
      <w:r w:rsidRPr="00262F86">
        <w:rPr>
          <w:rFonts w:asciiTheme="minorHAnsi" w:hAnsiTheme="minorHAnsi" w:cstheme="minorHAnsi"/>
          <w:i/>
          <w:spacing w:val="-1"/>
        </w:rPr>
        <w:t>a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</w:rPr>
        <w:t>i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</w:rPr>
        <w:t>ed De</w:t>
      </w:r>
      <w:r w:rsidRPr="00262F86">
        <w:rPr>
          <w:rFonts w:asciiTheme="minorHAnsi" w:hAnsiTheme="minorHAnsi" w:cstheme="minorHAnsi"/>
          <w:i/>
          <w:spacing w:val="1"/>
        </w:rPr>
        <w:t>c</w:t>
      </w:r>
      <w:r w:rsidRPr="00262F86">
        <w:rPr>
          <w:rFonts w:asciiTheme="minorHAnsi" w:hAnsiTheme="minorHAnsi" w:cstheme="minorHAnsi"/>
          <w:i/>
        </w:rPr>
        <w:t>i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</w:rPr>
        <w:t>i</w:t>
      </w:r>
      <w:r w:rsidRPr="00262F86">
        <w:rPr>
          <w:rFonts w:asciiTheme="minorHAnsi" w:hAnsiTheme="minorHAnsi" w:cstheme="minorHAnsi"/>
          <w:i/>
          <w:spacing w:val="1"/>
        </w:rPr>
        <w:t>o</w:t>
      </w:r>
      <w:r w:rsidRPr="00262F86">
        <w:rPr>
          <w:rFonts w:asciiTheme="minorHAnsi" w:hAnsiTheme="minorHAnsi" w:cstheme="minorHAnsi"/>
          <w:i/>
        </w:rPr>
        <w:t>n</w:t>
      </w:r>
      <w:r w:rsidRPr="00262F86">
        <w:rPr>
          <w:rFonts w:asciiTheme="minorHAnsi" w:hAnsiTheme="minorHAnsi" w:cstheme="minorHAnsi"/>
          <w:i/>
          <w:spacing w:val="-6"/>
        </w:rPr>
        <w:t xml:space="preserve"> </w:t>
      </w:r>
      <w:r w:rsidRPr="00262F86">
        <w:rPr>
          <w:rFonts w:asciiTheme="minorHAnsi" w:hAnsiTheme="minorHAnsi" w:cstheme="minorHAnsi"/>
          <w:i/>
        </w:rPr>
        <w:t>m</w:t>
      </w:r>
      <w:r w:rsidRPr="00262F86">
        <w:rPr>
          <w:rFonts w:asciiTheme="minorHAnsi" w:hAnsiTheme="minorHAnsi" w:cstheme="minorHAnsi"/>
          <w:i/>
          <w:spacing w:val="1"/>
        </w:rPr>
        <w:t>a</w:t>
      </w:r>
      <w:r w:rsidRPr="00262F86">
        <w:rPr>
          <w:rFonts w:asciiTheme="minorHAnsi" w:hAnsiTheme="minorHAnsi" w:cstheme="minorHAnsi"/>
          <w:i/>
        </w:rPr>
        <w:t>ki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</w:rPr>
        <w:t>g E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</w:rPr>
        <w:t>er</w:t>
      </w:r>
      <w:r w:rsidRPr="00262F86">
        <w:rPr>
          <w:rFonts w:asciiTheme="minorHAnsi" w:hAnsiTheme="minorHAnsi" w:cstheme="minorHAnsi"/>
          <w:i/>
          <w:spacing w:val="1"/>
        </w:rPr>
        <w:t>g</w:t>
      </w:r>
      <w:r w:rsidRPr="00262F86">
        <w:rPr>
          <w:rFonts w:asciiTheme="minorHAnsi" w:hAnsiTheme="minorHAnsi" w:cstheme="minorHAnsi"/>
          <w:i/>
        </w:rPr>
        <w:t>etic</w:t>
      </w:r>
    </w:p>
    <w:p w14:paraId="7593B9AC" w14:textId="77777777" w:rsidR="000C728A" w:rsidRPr="00262F86" w:rsidRDefault="00262F86">
      <w:pPr>
        <w:spacing w:before="9"/>
        <w:ind w:left="118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  <w:spacing w:val="1"/>
        </w:rPr>
        <w:t>S</w:t>
      </w:r>
      <w:r w:rsidRPr="00262F86">
        <w:rPr>
          <w:rFonts w:asciiTheme="minorHAnsi" w:hAnsiTheme="minorHAnsi" w:cstheme="minorHAnsi"/>
          <w:i/>
        </w:rPr>
        <w:t>elf</w:t>
      </w:r>
      <w:r w:rsidRPr="00262F86">
        <w:rPr>
          <w:rFonts w:asciiTheme="minorHAnsi" w:hAnsiTheme="minorHAnsi" w:cstheme="minorHAnsi"/>
          <w:i/>
          <w:spacing w:val="-3"/>
        </w:rPr>
        <w:t xml:space="preserve"> </w:t>
      </w:r>
      <w:r w:rsidRPr="00262F86">
        <w:rPr>
          <w:rFonts w:asciiTheme="minorHAnsi" w:hAnsiTheme="minorHAnsi" w:cstheme="minorHAnsi"/>
          <w:i/>
        </w:rPr>
        <w:t>c</w:t>
      </w:r>
      <w:r w:rsidRPr="00262F86">
        <w:rPr>
          <w:rFonts w:asciiTheme="minorHAnsi" w:hAnsiTheme="minorHAnsi" w:cstheme="minorHAnsi"/>
          <w:i/>
          <w:spacing w:val="1"/>
        </w:rPr>
        <w:t>on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  <w:spacing w:val="1"/>
        </w:rPr>
        <w:t>o</w:t>
      </w:r>
      <w:r w:rsidRPr="00262F86">
        <w:rPr>
          <w:rFonts w:asciiTheme="minorHAnsi" w:hAnsiTheme="minorHAnsi" w:cstheme="minorHAnsi"/>
          <w:i/>
        </w:rPr>
        <w:t>l</w:t>
      </w:r>
    </w:p>
    <w:p w14:paraId="3F470487" w14:textId="77777777" w:rsidR="000C728A" w:rsidRPr="00262F86" w:rsidRDefault="000C728A">
      <w:pPr>
        <w:spacing w:before="11" w:line="280" w:lineRule="exact"/>
        <w:rPr>
          <w:rFonts w:asciiTheme="minorHAnsi" w:hAnsiTheme="minorHAnsi" w:cstheme="minorHAnsi"/>
        </w:rPr>
      </w:pPr>
    </w:p>
    <w:p w14:paraId="2285916D" w14:textId="77777777" w:rsidR="000C728A" w:rsidRPr="00262F86" w:rsidRDefault="00262F86">
      <w:pPr>
        <w:spacing w:line="524" w:lineRule="auto"/>
        <w:ind w:left="118" w:right="131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</w:rPr>
        <w:t>Ex</w:t>
      </w:r>
      <w:r w:rsidRPr="00262F86">
        <w:rPr>
          <w:rFonts w:asciiTheme="minorHAnsi" w:hAnsiTheme="minorHAnsi" w:cstheme="minorHAnsi"/>
          <w:i/>
          <w:spacing w:val="1"/>
        </w:rPr>
        <w:t>c</w:t>
      </w:r>
      <w:r w:rsidRPr="00262F86">
        <w:rPr>
          <w:rFonts w:asciiTheme="minorHAnsi" w:hAnsiTheme="minorHAnsi" w:cstheme="minorHAnsi"/>
          <w:i/>
        </w:rPr>
        <w:t>elle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-6"/>
        </w:rPr>
        <w:t xml:space="preserve"> </w:t>
      </w:r>
      <w:r w:rsidRPr="00262F86">
        <w:rPr>
          <w:rFonts w:asciiTheme="minorHAnsi" w:hAnsiTheme="minorHAnsi" w:cstheme="minorHAnsi"/>
          <w:i/>
        </w:rPr>
        <w:t>c</w:t>
      </w:r>
      <w:r w:rsidRPr="00262F86">
        <w:rPr>
          <w:rFonts w:asciiTheme="minorHAnsi" w:hAnsiTheme="minorHAnsi" w:cstheme="minorHAnsi"/>
          <w:i/>
          <w:spacing w:val="1"/>
        </w:rPr>
        <w:t>o</w:t>
      </w:r>
      <w:r w:rsidRPr="00262F86">
        <w:rPr>
          <w:rFonts w:asciiTheme="minorHAnsi" w:hAnsiTheme="minorHAnsi" w:cstheme="minorHAnsi"/>
          <w:i/>
        </w:rPr>
        <w:t>mm</w:t>
      </w:r>
      <w:r w:rsidRPr="00262F86">
        <w:rPr>
          <w:rFonts w:asciiTheme="minorHAnsi" w:hAnsiTheme="minorHAnsi" w:cstheme="minorHAnsi"/>
          <w:i/>
          <w:spacing w:val="1"/>
        </w:rPr>
        <w:t>un</w:t>
      </w:r>
      <w:r w:rsidRPr="00262F86">
        <w:rPr>
          <w:rFonts w:asciiTheme="minorHAnsi" w:hAnsiTheme="minorHAnsi" w:cstheme="minorHAnsi"/>
          <w:i/>
        </w:rPr>
        <w:t>ic</w:t>
      </w:r>
      <w:r w:rsidRPr="00262F86">
        <w:rPr>
          <w:rFonts w:asciiTheme="minorHAnsi" w:hAnsiTheme="minorHAnsi" w:cstheme="minorHAnsi"/>
          <w:i/>
          <w:spacing w:val="1"/>
        </w:rPr>
        <w:t>a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1"/>
        </w:rPr>
        <w:t>o</w:t>
      </w:r>
      <w:r w:rsidRPr="00262F86">
        <w:rPr>
          <w:rFonts w:asciiTheme="minorHAnsi" w:hAnsiTheme="minorHAnsi" w:cstheme="minorHAnsi"/>
          <w:i/>
        </w:rPr>
        <w:t>r T</w:t>
      </w:r>
      <w:r w:rsidRPr="00262F86">
        <w:rPr>
          <w:rFonts w:asciiTheme="minorHAnsi" w:hAnsiTheme="minorHAnsi" w:cstheme="minorHAnsi"/>
          <w:i/>
          <w:spacing w:val="1"/>
        </w:rPr>
        <w:t>a</w:t>
      </w:r>
      <w:r w:rsidRPr="00262F86">
        <w:rPr>
          <w:rFonts w:asciiTheme="minorHAnsi" w:hAnsiTheme="minorHAnsi" w:cstheme="minorHAnsi"/>
          <w:i/>
        </w:rPr>
        <w:t>ctf</w:t>
      </w:r>
      <w:r w:rsidRPr="00262F86">
        <w:rPr>
          <w:rFonts w:asciiTheme="minorHAnsi" w:hAnsiTheme="minorHAnsi" w:cstheme="minorHAnsi"/>
          <w:i/>
          <w:spacing w:val="1"/>
        </w:rPr>
        <w:t>u</w:t>
      </w:r>
      <w:r w:rsidRPr="00262F86">
        <w:rPr>
          <w:rFonts w:asciiTheme="minorHAnsi" w:hAnsiTheme="minorHAnsi" w:cstheme="minorHAnsi"/>
          <w:i/>
        </w:rPr>
        <w:t>l</w:t>
      </w:r>
      <w:r w:rsidRPr="00262F86">
        <w:rPr>
          <w:rFonts w:asciiTheme="minorHAnsi" w:hAnsiTheme="minorHAnsi" w:cstheme="minorHAnsi"/>
          <w:i/>
          <w:spacing w:val="-1"/>
        </w:rPr>
        <w:t xml:space="preserve"> </w:t>
      </w:r>
      <w:r w:rsidRPr="00262F86">
        <w:rPr>
          <w:rFonts w:asciiTheme="minorHAnsi" w:hAnsiTheme="minorHAnsi" w:cstheme="minorHAnsi"/>
          <w:i/>
        </w:rPr>
        <w:t>&amp;</w:t>
      </w:r>
      <w:r w:rsidRPr="00262F86">
        <w:rPr>
          <w:rFonts w:asciiTheme="minorHAnsi" w:hAnsiTheme="minorHAnsi" w:cstheme="minorHAnsi"/>
          <w:i/>
          <w:spacing w:val="-7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a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</w:rPr>
        <w:t>tic</w:t>
      </w:r>
      <w:r w:rsidRPr="00262F86">
        <w:rPr>
          <w:rFonts w:asciiTheme="minorHAnsi" w:hAnsiTheme="minorHAnsi" w:cstheme="minorHAnsi"/>
          <w:i/>
          <w:spacing w:val="1"/>
        </w:rPr>
        <w:t>u</w:t>
      </w:r>
      <w:r w:rsidRPr="00262F86">
        <w:rPr>
          <w:rFonts w:asciiTheme="minorHAnsi" w:hAnsiTheme="minorHAnsi" w:cstheme="minorHAnsi"/>
          <w:i/>
        </w:rPr>
        <w:t>l</w:t>
      </w:r>
      <w:r w:rsidRPr="00262F86">
        <w:rPr>
          <w:rFonts w:asciiTheme="minorHAnsi" w:hAnsiTheme="minorHAnsi" w:cstheme="minorHAnsi"/>
          <w:i/>
          <w:spacing w:val="1"/>
        </w:rPr>
        <w:t>a</w:t>
      </w:r>
      <w:r w:rsidRPr="00262F86">
        <w:rPr>
          <w:rFonts w:asciiTheme="minorHAnsi" w:hAnsiTheme="minorHAnsi" w:cstheme="minorHAnsi"/>
          <w:i/>
        </w:rPr>
        <w:t>te P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  <w:spacing w:val="1"/>
        </w:rPr>
        <w:t>ob</w:t>
      </w:r>
      <w:r w:rsidRPr="00262F86">
        <w:rPr>
          <w:rFonts w:asciiTheme="minorHAnsi" w:hAnsiTheme="minorHAnsi" w:cstheme="minorHAnsi"/>
          <w:i/>
        </w:rPr>
        <w:t>lem</w:t>
      </w:r>
      <w:r w:rsidRPr="00262F86">
        <w:rPr>
          <w:rFonts w:asciiTheme="minorHAnsi" w:hAnsiTheme="minorHAnsi" w:cstheme="minorHAnsi"/>
          <w:i/>
          <w:spacing w:val="-5"/>
        </w:rPr>
        <w:t xml:space="preserve"> 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  <w:spacing w:val="1"/>
        </w:rPr>
        <w:t>o</w:t>
      </w:r>
      <w:r w:rsidRPr="00262F86">
        <w:rPr>
          <w:rFonts w:asciiTheme="minorHAnsi" w:hAnsiTheme="minorHAnsi" w:cstheme="minorHAnsi"/>
          <w:i/>
        </w:rPr>
        <w:t>lvi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</w:rPr>
        <w:t>g</w:t>
      </w:r>
    </w:p>
    <w:p w14:paraId="7928C907" w14:textId="77777777" w:rsidR="000C728A" w:rsidRPr="00262F86" w:rsidRDefault="00262F86">
      <w:pPr>
        <w:spacing w:before="28"/>
        <w:ind w:left="118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  <w:spacing w:val="-3"/>
        </w:rPr>
        <w:t>W</w:t>
      </w:r>
      <w:r w:rsidRPr="00262F86">
        <w:rPr>
          <w:rFonts w:asciiTheme="minorHAnsi" w:hAnsiTheme="minorHAnsi" w:cstheme="minorHAnsi"/>
          <w:i/>
          <w:spacing w:val="3"/>
        </w:rPr>
        <w:t>e</w:t>
      </w:r>
      <w:r w:rsidRPr="00262F86">
        <w:rPr>
          <w:rFonts w:asciiTheme="minorHAnsi" w:hAnsiTheme="minorHAnsi" w:cstheme="minorHAnsi"/>
          <w:i/>
        </w:rPr>
        <w:t>ll</w:t>
      </w:r>
      <w:r w:rsidRPr="00262F86">
        <w:rPr>
          <w:rFonts w:asciiTheme="minorHAnsi" w:hAnsiTheme="minorHAnsi" w:cstheme="minorHAnsi"/>
          <w:i/>
          <w:spacing w:val="-4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o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  <w:spacing w:val="2"/>
        </w:rPr>
        <w:t>g</w:t>
      </w:r>
      <w:r w:rsidRPr="00262F86">
        <w:rPr>
          <w:rFonts w:asciiTheme="minorHAnsi" w:hAnsiTheme="minorHAnsi" w:cstheme="minorHAnsi"/>
          <w:i/>
          <w:spacing w:val="1"/>
        </w:rPr>
        <w:t>an</w:t>
      </w:r>
      <w:r w:rsidRPr="00262F86">
        <w:rPr>
          <w:rFonts w:asciiTheme="minorHAnsi" w:hAnsiTheme="minorHAnsi" w:cstheme="minorHAnsi"/>
          <w:i/>
        </w:rPr>
        <w:t>i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</w:rPr>
        <w:t>ed</w:t>
      </w:r>
    </w:p>
    <w:p w14:paraId="2CB507DB" w14:textId="77777777" w:rsidR="000C728A" w:rsidRPr="00262F86" w:rsidRDefault="000C728A">
      <w:pPr>
        <w:spacing w:before="8" w:line="280" w:lineRule="exact"/>
        <w:rPr>
          <w:rFonts w:asciiTheme="minorHAnsi" w:hAnsiTheme="minorHAnsi" w:cstheme="minorHAnsi"/>
        </w:rPr>
      </w:pPr>
    </w:p>
    <w:p w14:paraId="37FB2F35" w14:textId="77777777" w:rsidR="000C728A" w:rsidRPr="00262F86" w:rsidRDefault="00262F86">
      <w:pPr>
        <w:ind w:left="118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  <w:spacing w:val="1"/>
        </w:rPr>
        <w:t>In</w:t>
      </w:r>
      <w:r w:rsidRPr="00262F86">
        <w:rPr>
          <w:rFonts w:asciiTheme="minorHAnsi" w:hAnsiTheme="minorHAnsi" w:cstheme="minorHAnsi"/>
          <w:i/>
        </w:rPr>
        <w:t>fl</w:t>
      </w:r>
      <w:r w:rsidRPr="00262F86">
        <w:rPr>
          <w:rFonts w:asciiTheme="minorHAnsi" w:hAnsiTheme="minorHAnsi" w:cstheme="minorHAnsi"/>
          <w:i/>
          <w:spacing w:val="1"/>
        </w:rPr>
        <w:t>u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</w:rPr>
        <w:t>ci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</w:rPr>
        <w:t>g</w:t>
      </w:r>
      <w:r w:rsidRPr="00262F86">
        <w:rPr>
          <w:rFonts w:asciiTheme="minorHAnsi" w:hAnsiTheme="minorHAnsi" w:cstheme="minorHAnsi"/>
          <w:i/>
          <w:spacing w:val="-10"/>
        </w:rPr>
        <w:t xml:space="preserve"> </w:t>
      </w:r>
      <w:r w:rsidRPr="00262F86">
        <w:rPr>
          <w:rFonts w:asciiTheme="minorHAnsi" w:hAnsiTheme="minorHAnsi" w:cstheme="minorHAnsi"/>
          <w:i/>
          <w:spacing w:val="-1"/>
        </w:rPr>
        <w:t>s</w:t>
      </w:r>
      <w:r w:rsidRPr="00262F86">
        <w:rPr>
          <w:rFonts w:asciiTheme="minorHAnsi" w:hAnsiTheme="minorHAnsi" w:cstheme="minorHAnsi"/>
          <w:i/>
        </w:rPr>
        <w:t>kills</w:t>
      </w:r>
    </w:p>
    <w:p w14:paraId="3A4EC524" w14:textId="77777777" w:rsidR="000C728A" w:rsidRPr="00262F86" w:rsidRDefault="000C728A">
      <w:pPr>
        <w:spacing w:before="6" w:line="180" w:lineRule="exact"/>
        <w:rPr>
          <w:rFonts w:asciiTheme="minorHAnsi" w:hAnsiTheme="minorHAnsi" w:cstheme="minorHAnsi"/>
        </w:rPr>
      </w:pPr>
    </w:p>
    <w:p w14:paraId="7AEDDB74" w14:textId="77777777" w:rsidR="000C728A" w:rsidRPr="00262F86" w:rsidRDefault="000C728A">
      <w:pPr>
        <w:spacing w:line="200" w:lineRule="exact"/>
        <w:rPr>
          <w:rFonts w:asciiTheme="minorHAnsi" w:hAnsiTheme="minorHAnsi" w:cstheme="minorHAnsi"/>
        </w:rPr>
      </w:pPr>
    </w:p>
    <w:p w14:paraId="1208E821" w14:textId="77777777" w:rsidR="000C728A" w:rsidRPr="00262F86" w:rsidRDefault="000C728A">
      <w:pPr>
        <w:spacing w:line="200" w:lineRule="exact"/>
        <w:rPr>
          <w:rFonts w:asciiTheme="minorHAnsi" w:hAnsiTheme="minorHAnsi" w:cstheme="minorHAnsi"/>
        </w:rPr>
      </w:pPr>
    </w:p>
    <w:p w14:paraId="7ABDFE8B" w14:textId="77777777" w:rsidR="000C728A" w:rsidRPr="00262F86" w:rsidRDefault="000C728A">
      <w:pPr>
        <w:spacing w:line="200" w:lineRule="exact"/>
        <w:rPr>
          <w:rFonts w:asciiTheme="minorHAnsi" w:hAnsiTheme="minorHAnsi" w:cstheme="minorHAnsi"/>
        </w:rPr>
      </w:pPr>
    </w:p>
    <w:p w14:paraId="65DB226A" w14:textId="77777777" w:rsidR="000C728A" w:rsidRPr="00262F86" w:rsidRDefault="000C728A">
      <w:pPr>
        <w:spacing w:line="200" w:lineRule="exact"/>
        <w:rPr>
          <w:rFonts w:asciiTheme="minorHAnsi" w:hAnsiTheme="minorHAnsi" w:cstheme="minorHAnsi"/>
        </w:rPr>
      </w:pPr>
    </w:p>
    <w:p w14:paraId="22C42988" w14:textId="77777777" w:rsidR="000C728A" w:rsidRPr="00262F86" w:rsidRDefault="000C728A">
      <w:pPr>
        <w:spacing w:line="200" w:lineRule="exact"/>
        <w:rPr>
          <w:rFonts w:asciiTheme="minorHAnsi" w:hAnsiTheme="minorHAnsi" w:cstheme="minorHAnsi"/>
        </w:rPr>
      </w:pPr>
    </w:p>
    <w:p w14:paraId="5A7A04E5" w14:textId="77777777" w:rsidR="000C728A" w:rsidRPr="00262F86" w:rsidRDefault="00262F86">
      <w:pPr>
        <w:spacing w:line="517" w:lineRule="auto"/>
        <w:ind w:left="150" w:right="-34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12"/>
        </w:rPr>
        <w:t>P</w:t>
      </w:r>
      <w:r w:rsidRPr="00262F86">
        <w:rPr>
          <w:rFonts w:asciiTheme="minorHAnsi" w:hAnsiTheme="minorHAnsi" w:cstheme="minorHAnsi"/>
          <w:spacing w:val="9"/>
        </w:rPr>
        <w:t>R</w:t>
      </w:r>
      <w:r w:rsidRPr="00262F86">
        <w:rPr>
          <w:rFonts w:asciiTheme="minorHAnsi" w:hAnsiTheme="minorHAnsi" w:cstheme="minorHAnsi"/>
          <w:spacing w:val="10"/>
        </w:rPr>
        <w:t>O</w:t>
      </w:r>
      <w:r w:rsidRPr="00262F86">
        <w:rPr>
          <w:rFonts w:asciiTheme="minorHAnsi" w:hAnsiTheme="minorHAnsi" w:cstheme="minorHAnsi"/>
          <w:spacing w:val="9"/>
        </w:rPr>
        <w:t>F</w:t>
      </w:r>
      <w:r w:rsidRPr="00262F86">
        <w:rPr>
          <w:rFonts w:asciiTheme="minorHAnsi" w:hAnsiTheme="minorHAnsi" w:cstheme="minorHAnsi"/>
          <w:spacing w:val="10"/>
        </w:rPr>
        <w:t>E</w:t>
      </w:r>
      <w:r w:rsidRPr="00262F86">
        <w:rPr>
          <w:rFonts w:asciiTheme="minorHAnsi" w:hAnsiTheme="minorHAnsi" w:cstheme="minorHAnsi"/>
          <w:spacing w:val="9"/>
        </w:rPr>
        <w:t>SS</w:t>
      </w:r>
      <w:r w:rsidRPr="00262F86">
        <w:rPr>
          <w:rFonts w:asciiTheme="minorHAnsi" w:hAnsiTheme="minorHAnsi" w:cstheme="minorHAnsi"/>
          <w:spacing w:val="10"/>
        </w:rPr>
        <w:t>ION</w:t>
      </w:r>
      <w:r w:rsidRPr="00262F86">
        <w:rPr>
          <w:rFonts w:asciiTheme="minorHAnsi" w:hAnsiTheme="minorHAnsi" w:cstheme="minorHAnsi"/>
          <w:spacing w:val="7"/>
        </w:rPr>
        <w:t>A</w:t>
      </w:r>
      <w:r w:rsidRPr="00262F86">
        <w:rPr>
          <w:rFonts w:asciiTheme="minorHAnsi" w:hAnsiTheme="minorHAnsi" w:cstheme="minorHAnsi"/>
        </w:rPr>
        <w:t xml:space="preserve">L </w:t>
      </w:r>
      <w:r w:rsidRPr="00262F86">
        <w:rPr>
          <w:rFonts w:asciiTheme="minorHAnsi" w:hAnsiTheme="minorHAnsi" w:cstheme="minorHAnsi"/>
          <w:i/>
          <w:spacing w:val="-1"/>
        </w:rPr>
        <w:t>C</w:t>
      </w:r>
      <w:r w:rsidRPr="00262F86">
        <w:rPr>
          <w:rFonts w:asciiTheme="minorHAnsi" w:hAnsiTheme="minorHAnsi" w:cstheme="minorHAnsi"/>
          <w:i/>
          <w:spacing w:val="1"/>
        </w:rPr>
        <w:t>u</w:t>
      </w:r>
      <w:r w:rsidRPr="00262F86">
        <w:rPr>
          <w:rFonts w:asciiTheme="minorHAnsi" w:hAnsiTheme="minorHAnsi" w:cstheme="minorHAnsi"/>
          <w:i/>
          <w:spacing w:val="-1"/>
        </w:rPr>
        <w:t>rr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-6"/>
        </w:rPr>
        <w:t xml:space="preserve"> </w:t>
      </w:r>
      <w:r w:rsidRPr="00262F86">
        <w:rPr>
          <w:rFonts w:asciiTheme="minorHAnsi" w:hAnsiTheme="minorHAnsi" w:cstheme="minorHAnsi"/>
          <w:i/>
        </w:rPr>
        <w:t>CPR</w:t>
      </w:r>
      <w:r w:rsidRPr="00262F86">
        <w:rPr>
          <w:rFonts w:asciiTheme="minorHAnsi" w:hAnsiTheme="minorHAnsi" w:cstheme="minorHAnsi"/>
          <w:i/>
          <w:spacing w:val="-3"/>
        </w:rPr>
        <w:t xml:space="preserve"> </w:t>
      </w:r>
      <w:r w:rsidRPr="00262F86">
        <w:rPr>
          <w:rFonts w:asciiTheme="minorHAnsi" w:hAnsiTheme="minorHAnsi" w:cstheme="minorHAnsi"/>
          <w:i/>
        </w:rPr>
        <w:t>c</w:t>
      </w:r>
      <w:r w:rsidRPr="00262F86">
        <w:rPr>
          <w:rFonts w:asciiTheme="minorHAnsi" w:hAnsiTheme="minorHAnsi" w:cstheme="minorHAnsi"/>
          <w:i/>
          <w:spacing w:val="1"/>
        </w:rPr>
        <w:t>e</w:t>
      </w:r>
      <w:r w:rsidRPr="00262F86">
        <w:rPr>
          <w:rFonts w:asciiTheme="minorHAnsi" w:hAnsiTheme="minorHAnsi" w:cstheme="minorHAnsi"/>
          <w:i/>
          <w:spacing w:val="2"/>
        </w:rPr>
        <w:t>r</w:t>
      </w:r>
      <w:r w:rsidRPr="00262F86">
        <w:rPr>
          <w:rFonts w:asciiTheme="minorHAnsi" w:hAnsiTheme="minorHAnsi" w:cstheme="minorHAnsi"/>
          <w:i/>
        </w:rPr>
        <w:t>tif</w:t>
      </w:r>
      <w:r w:rsidRPr="00262F86">
        <w:rPr>
          <w:rFonts w:asciiTheme="minorHAnsi" w:hAnsiTheme="minorHAnsi" w:cstheme="minorHAnsi"/>
          <w:i/>
          <w:spacing w:val="-1"/>
        </w:rPr>
        <w:t>i</w:t>
      </w:r>
      <w:r w:rsidRPr="00262F86">
        <w:rPr>
          <w:rFonts w:asciiTheme="minorHAnsi" w:hAnsiTheme="minorHAnsi" w:cstheme="minorHAnsi"/>
          <w:i/>
        </w:rPr>
        <w:t>c</w:t>
      </w:r>
      <w:r w:rsidRPr="00262F86">
        <w:rPr>
          <w:rFonts w:asciiTheme="minorHAnsi" w:hAnsiTheme="minorHAnsi" w:cstheme="minorHAnsi"/>
          <w:i/>
          <w:spacing w:val="1"/>
        </w:rPr>
        <w:t>a</w:t>
      </w:r>
      <w:r w:rsidRPr="00262F86">
        <w:rPr>
          <w:rFonts w:asciiTheme="minorHAnsi" w:hAnsiTheme="minorHAnsi" w:cstheme="minorHAnsi"/>
          <w:i/>
        </w:rPr>
        <w:t>ti</w:t>
      </w:r>
      <w:r w:rsidRPr="00262F86">
        <w:rPr>
          <w:rFonts w:asciiTheme="minorHAnsi" w:hAnsiTheme="minorHAnsi" w:cstheme="minorHAnsi"/>
          <w:i/>
          <w:spacing w:val="1"/>
        </w:rPr>
        <w:t>o</w:t>
      </w:r>
      <w:r w:rsidRPr="00262F86">
        <w:rPr>
          <w:rFonts w:asciiTheme="minorHAnsi" w:hAnsiTheme="minorHAnsi" w:cstheme="minorHAnsi"/>
          <w:i/>
        </w:rPr>
        <w:t>n A</w:t>
      </w:r>
      <w:r w:rsidRPr="00262F86">
        <w:rPr>
          <w:rFonts w:asciiTheme="minorHAnsi" w:hAnsiTheme="minorHAnsi" w:cstheme="minorHAnsi"/>
          <w:i/>
          <w:spacing w:val="1"/>
        </w:rPr>
        <w:t>d</w:t>
      </w:r>
      <w:r w:rsidRPr="00262F86">
        <w:rPr>
          <w:rFonts w:asciiTheme="minorHAnsi" w:hAnsiTheme="minorHAnsi" w:cstheme="minorHAnsi"/>
          <w:i/>
        </w:rPr>
        <w:t>v</w:t>
      </w:r>
      <w:r w:rsidRPr="00262F86">
        <w:rPr>
          <w:rFonts w:asciiTheme="minorHAnsi" w:hAnsiTheme="minorHAnsi" w:cstheme="minorHAnsi"/>
          <w:i/>
          <w:spacing w:val="1"/>
        </w:rPr>
        <w:t>an</w:t>
      </w:r>
      <w:r w:rsidRPr="00262F86">
        <w:rPr>
          <w:rFonts w:asciiTheme="minorHAnsi" w:hAnsiTheme="minorHAnsi" w:cstheme="minorHAnsi"/>
          <w:i/>
        </w:rPr>
        <w:t>c</w:t>
      </w:r>
      <w:r w:rsidRPr="00262F86">
        <w:rPr>
          <w:rFonts w:asciiTheme="minorHAnsi" w:hAnsiTheme="minorHAnsi" w:cstheme="minorHAnsi"/>
          <w:i/>
          <w:spacing w:val="1"/>
        </w:rPr>
        <w:t>e</w:t>
      </w:r>
      <w:r w:rsidRPr="00262F86">
        <w:rPr>
          <w:rFonts w:asciiTheme="minorHAnsi" w:hAnsiTheme="minorHAnsi" w:cstheme="minorHAnsi"/>
          <w:i/>
        </w:rPr>
        <w:t>d</w:t>
      </w:r>
      <w:r w:rsidRPr="00262F86">
        <w:rPr>
          <w:rFonts w:asciiTheme="minorHAnsi" w:hAnsiTheme="minorHAnsi" w:cstheme="minorHAnsi"/>
          <w:i/>
          <w:spacing w:val="-9"/>
        </w:rPr>
        <w:t xml:space="preserve"> </w:t>
      </w:r>
      <w:r w:rsidRPr="00262F86">
        <w:rPr>
          <w:rFonts w:asciiTheme="minorHAnsi" w:hAnsiTheme="minorHAnsi" w:cstheme="minorHAnsi"/>
          <w:i/>
        </w:rPr>
        <w:t>Fi</w:t>
      </w:r>
      <w:r w:rsidRPr="00262F86">
        <w:rPr>
          <w:rFonts w:asciiTheme="minorHAnsi" w:hAnsiTheme="minorHAnsi" w:cstheme="minorHAnsi"/>
          <w:i/>
          <w:spacing w:val="-1"/>
        </w:rPr>
        <w:t>rs</w:t>
      </w:r>
      <w:r w:rsidRPr="00262F86">
        <w:rPr>
          <w:rFonts w:asciiTheme="minorHAnsi" w:hAnsiTheme="minorHAnsi" w:cstheme="minorHAnsi"/>
          <w:i/>
        </w:rPr>
        <w:t>t</w:t>
      </w:r>
      <w:r w:rsidRPr="00262F86">
        <w:rPr>
          <w:rFonts w:asciiTheme="minorHAnsi" w:hAnsiTheme="minorHAnsi" w:cstheme="minorHAnsi"/>
          <w:i/>
          <w:spacing w:val="-4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A</w:t>
      </w:r>
      <w:r w:rsidRPr="00262F86">
        <w:rPr>
          <w:rFonts w:asciiTheme="minorHAnsi" w:hAnsiTheme="minorHAnsi" w:cstheme="minorHAnsi"/>
          <w:i/>
        </w:rPr>
        <w:t>id</w:t>
      </w:r>
    </w:p>
    <w:p w14:paraId="161AB1C4" w14:textId="77777777" w:rsidR="000C728A" w:rsidRPr="00262F86" w:rsidRDefault="00262F86">
      <w:pPr>
        <w:spacing w:before="35"/>
        <w:ind w:left="150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</w:rPr>
        <w:t>F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1"/>
        </w:rPr>
        <w:t>n</w:t>
      </w:r>
      <w:r w:rsidRPr="00262F86">
        <w:rPr>
          <w:rFonts w:asciiTheme="minorHAnsi" w:hAnsiTheme="minorHAnsi" w:cstheme="minorHAnsi"/>
          <w:i/>
        </w:rPr>
        <w:t>ch</w:t>
      </w:r>
      <w:r w:rsidRPr="00262F86">
        <w:rPr>
          <w:rFonts w:asciiTheme="minorHAnsi" w:hAnsiTheme="minorHAnsi" w:cstheme="minorHAnsi"/>
          <w:i/>
          <w:spacing w:val="-4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Sp</w:t>
      </w:r>
      <w:r w:rsidRPr="00262F86">
        <w:rPr>
          <w:rFonts w:asciiTheme="minorHAnsi" w:hAnsiTheme="minorHAnsi" w:cstheme="minorHAnsi"/>
          <w:i/>
          <w:spacing w:val="-2"/>
        </w:rPr>
        <w:t>e</w:t>
      </w:r>
      <w:r w:rsidRPr="00262F86">
        <w:rPr>
          <w:rFonts w:asciiTheme="minorHAnsi" w:hAnsiTheme="minorHAnsi" w:cstheme="minorHAnsi"/>
          <w:i/>
          <w:spacing w:val="1"/>
        </w:rPr>
        <w:t>a</w:t>
      </w:r>
      <w:r w:rsidRPr="00262F86">
        <w:rPr>
          <w:rFonts w:asciiTheme="minorHAnsi" w:hAnsiTheme="minorHAnsi" w:cstheme="minorHAnsi"/>
          <w:i/>
        </w:rPr>
        <w:t>k</w:t>
      </w:r>
      <w:r w:rsidRPr="00262F86">
        <w:rPr>
          <w:rFonts w:asciiTheme="minorHAnsi" w:hAnsiTheme="minorHAnsi" w:cstheme="minorHAnsi"/>
          <w:i/>
          <w:spacing w:val="1"/>
        </w:rPr>
        <w:t>e</w:t>
      </w:r>
      <w:r w:rsidRPr="00262F86">
        <w:rPr>
          <w:rFonts w:asciiTheme="minorHAnsi" w:hAnsiTheme="minorHAnsi" w:cstheme="minorHAnsi"/>
          <w:i/>
        </w:rPr>
        <w:t>r</w:t>
      </w:r>
    </w:p>
    <w:p w14:paraId="19226740" w14:textId="77777777" w:rsidR="000C728A" w:rsidRPr="00262F86" w:rsidRDefault="00262F86">
      <w:pPr>
        <w:spacing w:before="75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</w:rPr>
        <w:br w:type="column"/>
      </w:r>
      <w:r w:rsidRPr="00262F86">
        <w:rPr>
          <w:rFonts w:asciiTheme="minorHAnsi" w:hAnsiTheme="minorHAnsi" w:cstheme="minorHAnsi"/>
          <w:b/>
          <w:i/>
          <w:spacing w:val="3"/>
        </w:rPr>
        <w:t>Loca</w:t>
      </w:r>
      <w:r w:rsidRPr="00262F86">
        <w:rPr>
          <w:rFonts w:asciiTheme="minorHAnsi" w:hAnsiTheme="minorHAnsi" w:cstheme="minorHAnsi"/>
          <w:b/>
          <w:i/>
        </w:rPr>
        <w:t>l</w:t>
      </w:r>
      <w:r w:rsidRPr="00262F86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262F86">
        <w:rPr>
          <w:rFonts w:asciiTheme="minorHAnsi" w:hAnsiTheme="minorHAnsi" w:cstheme="minorHAnsi"/>
          <w:b/>
          <w:i/>
          <w:spacing w:val="1"/>
        </w:rPr>
        <w:t>H</w:t>
      </w:r>
      <w:r w:rsidRPr="00262F86">
        <w:rPr>
          <w:rFonts w:asciiTheme="minorHAnsi" w:hAnsiTheme="minorHAnsi" w:cstheme="minorHAnsi"/>
          <w:b/>
          <w:i/>
          <w:spacing w:val="3"/>
        </w:rPr>
        <w:t>o</w:t>
      </w:r>
      <w:r w:rsidRPr="00262F86">
        <w:rPr>
          <w:rFonts w:asciiTheme="minorHAnsi" w:hAnsiTheme="minorHAnsi" w:cstheme="minorHAnsi"/>
          <w:b/>
          <w:i/>
          <w:spacing w:val="2"/>
        </w:rPr>
        <w:t>s</w:t>
      </w:r>
      <w:r w:rsidRPr="00262F86">
        <w:rPr>
          <w:rFonts w:asciiTheme="minorHAnsi" w:hAnsiTheme="minorHAnsi" w:cstheme="minorHAnsi"/>
          <w:b/>
          <w:i/>
          <w:spacing w:val="3"/>
        </w:rPr>
        <w:t>p</w:t>
      </w:r>
      <w:r w:rsidRPr="00262F86">
        <w:rPr>
          <w:rFonts w:asciiTheme="minorHAnsi" w:hAnsiTheme="minorHAnsi" w:cstheme="minorHAnsi"/>
          <w:b/>
          <w:i/>
          <w:spacing w:val="2"/>
        </w:rPr>
        <w:t>it</w:t>
      </w:r>
      <w:r w:rsidRPr="00262F86">
        <w:rPr>
          <w:rFonts w:asciiTheme="minorHAnsi" w:hAnsiTheme="minorHAnsi" w:cstheme="minorHAnsi"/>
          <w:b/>
          <w:i/>
          <w:spacing w:val="3"/>
        </w:rPr>
        <w:t>a</w:t>
      </w:r>
      <w:r w:rsidRPr="00262F86">
        <w:rPr>
          <w:rFonts w:asciiTheme="minorHAnsi" w:hAnsiTheme="minorHAnsi" w:cstheme="minorHAnsi"/>
          <w:b/>
          <w:i/>
        </w:rPr>
        <w:t>l</w:t>
      </w:r>
      <w:r w:rsidRPr="00262F86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262F86">
        <w:rPr>
          <w:rFonts w:asciiTheme="minorHAnsi" w:hAnsiTheme="minorHAnsi" w:cstheme="minorHAnsi"/>
          <w:b/>
          <w:i/>
        </w:rPr>
        <w:t>–</w:t>
      </w:r>
      <w:r w:rsidRPr="00262F86">
        <w:rPr>
          <w:rFonts w:asciiTheme="minorHAnsi" w:hAnsiTheme="minorHAnsi" w:cstheme="minorHAnsi"/>
          <w:b/>
          <w:i/>
          <w:spacing w:val="3"/>
        </w:rPr>
        <w:t xml:space="preserve"> We</w:t>
      </w:r>
      <w:r w:rsidRPr="00262F86">
        <w:rPr>
          <w:rFonts w:asciiTheme="minorHAnsi" w:hAnsiTheme="minorHAnsi" w:cstheme="minorHAnsi"/>
          <w:b/>
          <w:i/>
          <w:spacing w:val="2"/>
        </w:rPr>
        <w:t>s</w:t>
      </w:r>
      <w:r w:rsidRPr="00262F86">
        <w:rPr>
          <w:rFonts w:asciiTheme="minorHAnsi" w:hAnsiTheme="minorHAnsi" w:cstheme="minorHAnsi"/>
          <w:b/>
          <w:i/>
        </w:rPr>
        <w:t>t</w:t>
      </w:r>
      <w:r w:rsidRPr="00262F86">
        <w:rPr>
          <w:rFonts w:asciiTheme="minorHAnsi" w:hAnsiTheme="minorHAnsi" w:cstheme="minorHAnsi"/>
          <w:b/>
          <w:i/>
          <w:spacing w:val="1"/>
        </w:rPr>
        <w:t xml:space="preserve"> </w:t>
      </w:r>
      <w:r w:rsidRPr="00262F86">
        <w:rPr>
          <w:rFonts w:asciiTheme="minorHAnsi" w:hAnsiTheme="minorHAnsi" w:cstheme="minorHAnsi"/>
          <w:b/>
          <w:i/>
          <w:spacing w:val="3"/>
        </w:rPr>
        <w:t>M</w:t>
      </w:r>
      <w:r w:rsidRPr="00262F86">
        <w:rPr>
          <w:rFonts w:asciiTheme="minorHAnsi" w:hAnsiTheme="minorHAnsi" w:cstheme="minorHAnsi"/>
          <w:b/>
          <w:i/>
          <w:spacing w:val="2"/>
        </w:rPr>
        <w:t>i</w:t>
      </w:r>
      <w:r w:rsidRPr="00262F86">
        <w:rPr>
          <w:rFonts w:asciiTheme="minorHAnsi" w:hAnsiTheme="minorHAnsi" w:cstheme="minorHAnsi"/>
          <w:b/>
          <w:i/>
          <w:spacing w:val="3"/>
        </w:rPr>
        <w:t>d</w:t>
      </w:r>
      <w:r w:rsidRPr="00262F86">
        <w:rPr>
          <w:rFonts w:asciiTheme="minorHAnsi" w:hAnsiTheme="minorHAnsi" w:cstheme="minorHAnsi"/>
          <w:b/>
          <w:i/>
        </w:rPr>
        <w:t>l</w:t>
      </w:r>
      <w:r w:rsidRPr="00262F86">
        <w:rPr>
          <w:rFonts w:asciiTheme="minorHAnsi" w:hAnsiTheme="minorHAnsi" w:cstheme="minorHAnsi"/>
          <w:b/>
          <w:i/>
          <w:spacing w:val="1"/>
        </w:rPr>
        <w:t>a</w:t>
      </w:r>
      <w:r w:rsidRPr="00262F86">
        <w:rPr>
          <w:rFonts w:asciiTheme="minorHAnsi" w:hAnsiTheme="minorHAnsi" w:cstheme="minorHAnsi"/>
          <w:b/>
          <w:i/>
          <w:spacing w:val="2"/>
        </w:rPr>
        <w:t>n</w:t>
      </w:r>
      <w:r w:rsidRPr="00262F86">
        <w:rPr>
          <w:rFonts w:asciiTheme="minorHAnsi" w:hAnsiTheme="minorHAnsi" w:cstheme="minorHAnsi"/>
          <w:b/>
          <w:i/>
          <w:spacing w:val="3"/>
        </w:rPr>
        <w:t>d</w:t>
      </w:r>
      <w:r w:rsidRPr="00262F86">
        <w:rPr>
          <w:rFonts w:asciiTheme="minorHAnsi" w:hAnsiTheme="minorHAnsi" w:cstheme="minorHAnsi"/>
          <w:b/>
          <w:i/>
        </w:rPr>
        <w:t>s</w:t>
      </w:r>
    </w:p>
    <w:p w14:paraId="57DFBAD2" w14:textId="77777777" w:rsidR="000C728A" w:rsidRPr="00262F86" w:rsidRDefault="00262F86">
      <w:pPr>
        <w:spacing w:before="72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12"/>
        </w:rPr>
        <w:t>H</w:t>
      </w:r>
      <w:r w:rsidRPr="00262F86">
        <w:rPr>
          <w:rFonts w:asciiTheme="minorHAnsi" w:hAnsiTheme="minorHAnsi" w:cstheme="minorHAnsi"/>
          <w:spacing w:val="10"/>
        </w:rPr>
        <w:t>AL</w:t>
      </w:r>
      <w:r w:rsidRPr="00262F86">
        <w:rPr>
          <w:rFonts w:asciiTheme="minorHAnsi" w:hAnsiTheme="minorHAnsi" w:cstheme="minorHAnsi"/>
          <w:spacing w:val="15"/>
        </w:rPr>
        <w:t>T</w:t>
      </w:r>
      <w:r w:rsidRPr="00262F86">
        <w:rPr>
          <w:rFonts w:asciiTheme="minorHAnsi" w:hAnsiTheme="minorHAnsi" w:cstheme="minorHAnsi"/>
          <w:spacing w:val="12"/>
        </w:rPr>
        <w:t>H</w:t>
      </w:r>
      <w:r w:rsidRPr="00262F86">
        <w:rPr>
          <w:rFonts w:asciiTheme="minorHAnsi" w:hAnsiTheme="minorHAnsi" w:cstheme="minorHAnsi"/>
          <w:spacing w:val="11"/>
        </w:rPr>
        <w:t>C</w:t>
      </w:r>
      <w:r w:rsidRPr="00262F86">
        <w:rPr>
          <w:rFonts w:asciiTheme="minorHAnsi" w:hAnsiTheme="minorHAnsi" w:cstheme="minorHAnsi"/>
          <w:spacing w:val="10"/>
        </w:rPr>
        <w:t>A</w:t>
      </w:r>
      <w:r w:rsidRPr="00262F86">
        <w:rPr>
          <w:rFonts w:asciiTheme="minorHAnsi" w:hAnsiTheme="minorHAnsi" w:cstheme="minorHAnsi"/>
          <w:spacing w:val="11"/>
        </w:rPr>
        <w:t>R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3"/>
        </w:rPr>
        <w:t xml:space="preserve"> </w:t>
      </w:r>
      <w:r w:rsidRPr="00262F86">
        <w:rPr>
          <w:rFonts w:asciiTheme="minorHAnsi" w:hAnsiTheme="minorHAnsi" w:cstheme="minorHAnsi"/>
          <w:spacing w:val="10"/>
        </w:rPr>
        <w:t>A</w:t>
      </w:r>
      <w:r w:rsidRPr="00262F86">
        <w:rPr>
          <w:rFonts w:asciiTheme="minorHAnsi" w:hAnsiTheme="minorHAnsi" w:cstheme="minorHAnsi"/>
          <w:spacing w:val="11"/>
        </w:rPr>
        <w:t>SS</w:t>
      </w:r>
      <w:r w:rsidRPr="00262F86">
        <w:rPr>
          <w:rFonts w:asciiTheme="minorHAnsi" w:hAnsiTheme="minorHAnsi" w:cstheme="minorHAnsi"/>
          <w:spacing w:val="16"/>
        </w:rPr>
        <w:t>I</w:t>
      </w:r>
      <w:r w:rsidRPr="00262F86">
        <w:rPr>
          <w:rFonts w:asciiTheme="minorHAnsi" w:hAnsiTheme="minorHAnsi" w:cstheme="minorHAnsi"/>
          <w:spacing w:val="9"/>
        </w:rPr>
        <w:t>S</w:t>
      </w:r>
      <w:r w:rsidRPr="00262F86">
        <w:rPr>
          <w:rFonts w:asciiTheme="minorHAnsi" w:hAnsiTheme="minorHAnsi" w:cstheme="minorHAnsi"/>
          <w:spacing w:val="15"/>
        </w:rPr>
        <w:t>T</w:t>
      </w:r>
      <w:r w:rsidRPr="00262F86">
        <w:rPr>
          <w:rFonts w:asciiTheme="minorHAnsi" w:hAnsiTheme="minorHAnsi" w:cstheme="minorHAnsi"/>
          <w:spacing w:val="10"/>
        </w:rPr>
        <w:t>AN</w:t>
      </w:r>
      <w:r w:rsidRPr="00262F86">
        <w:rPr>
          <w:rFonts w:asciiTheme="minorHAnsi" w:hAnsiTheme="minorHAnsi" w:cstheme="minorHAnsi"/>
        </w:rPr>
        <w:t xml:space="preserve">T                                        </w:t>
      </w:r>
      <w:r w:rsidRPr="00262F86">
        <w:rPr>
          <w:rFonts w:asciiTheme="minorHAnsi" w:hAnsiTheme="minorHAnsi" w:cstheme="minorHAnsi"/>
          <w:spacing w:val="31"/>
        </w:rPr>
        <w:t xml:space="preserve"> </w:t>
      </w:r>
      <w:r w:rsidRPr="00262F86">
        <w:rPr>
          <w:rFonts w:asciiTheme="minorHAnsi" w:hAnsiTheme="minorHAnsi" w:cstheme="minorHAnsi"/>
          <w:spacing w:val="10"/>
        </w:rPr>
        <w:t>A</w:t>
      </w:r>
      <w:r w:rsidRPr="00262F86">
        <w:rPr>
          <w:rFonts w:asciiTheme="minorHAnsi" w:hAnsiTheme="minorHAnsi" w:cstheme="minorHAnsi"/>
          <w:spacing w:val="11"/>
        </w:rPr>
        <w:t>u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20"/>
        </w:rPr>
        <w:t xml:space="preserve"> </w:t>
      </w:r>
      <w:r w:rsidRPr="00262F86">
        <w:rPr>
          <w:rFonts w:asciiTheme="minorHAnsi" w:hAnsiTheme="minorHAnsi" w:cstheme="minorHAnsi"/>
          <w:spacing w:val="11"/>
        </w:rPr>
        <w:t>2</w:t>
      </w:r>
      <w:r w:rsidRPr="00262F86">
        <w:rPr>
          <w:rFonts w:asciiTheme="minorHAnsi" w:hAnsiTheme="minorHAnsi" w:cstheme="minorHAnsi"/>
          <w:spacing w:val="15"/>
        </w:rPr>
        <w:t>0</w:t>
      </w:r>
      <w:r w:rsidRPr="00262F86">
        <w:rPr>
          <w:rFonts w:asciiTheme="minorHAnsi" w:hAnsiTheme="minorHAnsi" w:cstheme="minorHAnsi"/>
          <w:spacing w:val="11"/>
        </w:rPr>
        <w:t>0</w:t>
      </w:r>
      <w:r w:rsidRPr="00262F86">
        <w:rPr>
          <w:rFonts w:asciiTheme="minorHAnsi" w:hAnsiTheme="minorHAnsi" w:cstheme="minorHAnsi"/>
        </w:rPr>
        <w:t>8</w:t>
      </w:r>
      <w:r w:rsidRPr="00262F86">
        <w:rPr>
          <w:rFonts w:asciiTheme="minorHAnsi" w:hAnsiTheme="minorHAnsi" w:cstheme="minorHAnsi"/>
          <w:spacing w:val="17"/>
        </w:rPr>
        <w:t xml:space="preserve"> </w:t>
      </w:r>
      <w:r w:rsidRPr="00262F86">
        <w:rPr>
          <w:rFonts w:asciiTheme="minorHAnsi" w:hAnsiTheme="minorHAnsi" w:cstheme="minorHAnsi"/>
        </w:rPr>
        <w:t>–</w:t>
      </w:r>
      <w:r w:rsidRPr="00262F86">
        <w:rPr>
          <w:rFonts w:asciiTheme="minorHAnsi" w:hAnsiTheme="minorHAnsi" w:cstheme="minorHAnsi"/>
          <w:spacing w:val="25"/>
        </w:rPr>
        <w:t xml:space="preserve"> </w:t>
      </w:r>
      <w:r w:rsidRPr="00262F86">
        <w:rPr>
          <w:rFonts w:asciiTheme="minorHAnsi" w:hAnsiTheme="minorHAnsi" w:cstheme="minorHAnsi"/>
          <w:spacing w:val="9"/>
        </w:rPr>
        <w:t>F</w:t>
      </w:r>
      <w:r w:rsidRPr="00262F86">
        <w:rPr>
          <w:rFonts w:asciiTheme="minorHAnsi" w:hAnsiTheme="minorHAnsi" w:cstheme="minorHAnsi"/>
          <w:spacing w:val="12"/>
        </w:rPr>
        <w:t>e</w:t>
      </w:r>
      <w:r w:rsidRPr="00262F86">
        <w:rPr>
          <w:rFonts w:asciiTheme="minorHAnsi" w:hAnsiTheme="minorHAnsi" w:cstheme="minorHAnsi"/>
        </w:rPr>
        <w:t>b</w:t>
      </w:r>
      <w:r w:rsidRPr="00262F86">
        <w:rPr>
          <w:rFonts w:asciiTheme="minorHAnsi" w:hAnsiTheme="minorHAnsi" w:cstheme="minorHAnsi"/>
          <w:spacing w:val="18"/>
        </w:rPr>
        <w:t xml:space="preserve"> </w:t>
      </w:r>
      <w:r w:rsidRPr="00262F86">
        <w:rPr>
          <w:rFonts w:asciiTheme="minorHAnsi" w:hAnsiTheme="minorHAnsi" w:cstheme="minorHAnsi"/>
          <w:spacing w:val="13"/>
        </w:rPr>
        <w:t>2</w:t>
      </w:r>
      <w:r w:rsidRPr="00262F86">
        <w:rPr>
          <w:rFonts w:asciiTheme="minorHAnsi" w:hAnsiTheme="minorHAnsi" w:cstheme="minorHAnsi"/>
          <w:spacing w:val="11"/>
        </w:rPr>
        <w:t>00</w:t>
      </w:r>
      <w:r w:rsidRPr="00262F86">
        <w:rPr>
          <w:rFonts w:asciiTheme="minorHAnsi" w:hAnsiTheme="minorHAnsi" w:cstheme="minorHAnsi"/>
        </w:rPr>
        <w:t>9</w:t>
      </w:r>
    </w:p>
    <w:p w14:paraId="3D0EE973" w14:textId="77777777" w:rsidR="000C728A" w:rsidRPr="00262F86" w:rsidRDefault="000C728A">
      <w:pPr>
        <w:spacing w:before="14" w:line="220" w:lineRule="exact"/>
        <w:rPr>
          <w:rFonts w:asciiTheme="minorHAnsi" w:hAnsiTheme="minorHAnsi" w:cstheme="minorHAnsi"/>
        </w:rPr>
      </w:pPr>
    </w:p>
    <w:p w14:paraId="001EAE7B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b/>
          <w:i/>
          <w:spacing w:val="2"/>
        </w:rPr>
        <w:t>G</w:t>
      </w:r>
      <w:r w:rsidRPr="00262F86">
        <w:rPr>
          <w:rFonts w:asciiTheme="minorHAnsi" w:hAnsiTheme="minorHAnsi" w:cstheme="minorHAnsi"/>
          <w:b/>
          <w:i/>
          <w:spacing w:val="3"/>
        </w:rPr>
        <w:t>ove</w:t>
      </w:r>
      <w:r w:rsidRPr="00262F86">
        <w:rPr>
          <w:rFonts w:asciiTheme="minorHAnsi" w:hAnsiTheme="minorHAnsi" w:cstheme="minorHAnsi"/>
          <w:b/>
          <w:i/>
          <w:spacing w:val="2"/>
        </w:rPr>
        <w:t>r</w:t>
      </w:r>
      <w:r w:rsidRPr="00262F86">
        <w:rPr>
          <w:rFonts w:asciiTheme="minorHAnsi" w:hAnsiTheme="minorHAnsi" w:cstheme="minorHAnsi"/>
          <w:b/>
          <w:i/>
        </w:rPr>
        <w:t>n</w:t>
      </w:r>
      <w:r w:rsidRPr="00262F86">
        <w:rPr>
          <w:rFonts w:asciiTheme="minorHAnsi" w:hAnsiTheme="minorHAnsi" w:cstheme="minorHAnsi"/>
          <w:b/>
          <w:i/>
          <w:spacing w:val="5"/>
        </w:rPr>
        <w:t>m</w:t>
      </w:r>
      <w:r w:rsidRPr="00262F86">
        <w:rPr>
          <w:rFonts w:asciiTheme="minorHAnsi" w:hAnsiTheme="minorHAnsi" w:cstheme="minorHAnsi"/>
          <w:b/>
          <w:i/>
          <w:spacing w:val="3"/>
        </w:rPr>
        <w:t>e</w:t>
      </w:r>
      <w:r w:rsidRPr="00262F86">
        <w:rPr>
          <w:rFonts w:asciiTheme="minorHAnsi" w:hAnsiTheme="minorHAnsi" w:cstheme="minorHAnsi"/>
          <w:b/>
          <w:i/>
          <w:spacing w:val="2"/>
        </w:rPr>
        <w:t>n</w:t>
      </w:r>
      <w:r w:rsidRPr="00262F86">
        <w:rPr>
          <w:rFonts w:asciiTheme="minorHAnsi" w:hAnsiTheme="minorHAnsi" w:cstheme="minorHAnsi"/>
          <w:b/>
          <w:i/>
        </w:rPr>
        <w:t>t</w:t>
      </w:r>
      <w:r w:rsidRPr="00262F86">
        <w:rPr>
          <w:rFonts w:asciiTheme="minorHAnsi" w:hAnsiTheme="minorHAnsi" w:cstheme="minorHAnsi"/>
          <w:b/>
          <w:i/>
          <w:spacing w:val="-5"/>
        </w:rPr>
        <w:t xml:space="preserve"> </w:t>
      </w:r>
      <w:r w:rsidRPr="00262F86">
        <w:rPr>
          <w:rFonts w:asciiTheme="minorHAnsi" w:hAnsiTheme="minorHAnsi" w:cstheme="minorHAnsi"/>
          <w:b/>
          <w:i/>
          <w:spacing w:val="2"/>
        </w:rPr>
        <w:t>O</w:t>
      </w:r>
      <w:r w:rsidRPr="00262F86">
        <w:rPr>
          <w:rFonts w:asciiTheme="minorHAnsi" w:hAnsiTheme="minorHAnsi" w:cstheme="minorHAnsi"/>
          <w:b/>
          <w:i/>
          <w:spacing w:val="1"/>
        </w:rPr>
        <w:t>f</w:t>
      </w:r>
      <w:r w:rsidRPr="00262F86">
        <w:rPr>
          <w:rFonts w:asciiTheme="minorHAnsi" w:hAnsiTheme="minorHAnsi" w:cstheme="minorHAnsi"/>
          <w:b/>
          <w:i/>
          <w:spacing w:val="3"/>
        </w:rPr>
        <w:t>f</w:t>
      </w:r>
      <w:r w:rsidRPr="00262F86">
        <w:rPr>
          <w:rFonts w:asciiTheme="minorHAnsi" w:hAnsiTheme="minorHAnsi" w:cstheme="minorHAnsi"/>
          <w:b/>
          <w:i/>
          <w:spacing w:val="2"/>
        </w:rPr>
        <w:t>i</w:t>
      </w:r>
      <w:r w:rsidRPr="00262F86">
        <w:rPr>
          <w:rFonts w:asciiTheme="minorHAnsi" w:hAnsiTheme="minorHAnsi" w:cstheme="minorHAnsi"/>
          <w:b/>
          <w:i/>
          <w:spacing w:val="3"/>
        </w:rPr>
        <w:t>c</w:t>
      </w:r>
      <w:r w:rsidRPr="00262F86">
        <w:rPr>
          <w:rFonts w:asciiTheme="minorHAnsi" w:hAnsiTheme="minorHAnsi" w:cstheme="minorHAnsi"/>
          <w:b/>
          <w:i/>
        </w:rPr>
        <w:t>e</w:t>
      </w:r>
      <w:r w:rsidRPr="00262F86">
        <w:rPr>
          <w:rFonts w:asciiTheme="minorHAnsi" w:hAnsiTheme="minorHAnsi" w:cstheme="minorHAnsi"/>
          <w:b/>
          <w:i/>
          <w:spacing w:val="1"/>
        </w:rPr>
        <w:t xml:space="preserve"> </w:t>
      </w:r>
      <w:r w:rsidRPr="00262F86">
        <w:rPr>
          <w:rFonts w:asciiTheme="minorHAnsi" w:hAnsiTheme="minorHAnsi" w:cstheme="minorHAnsi"/>
          <w:b/>
          <w:i/>
        </w:rPr>
        <w:t>–</w:t>
      </w:r>
      <w:r w:rsidRPr="00262F86">
        <w:rPr>
          <w:rFonts w:asciiTheme="minorHAnsi" w:hAnsiTheme="minorHAnsi" w:cstheme="minorHAnsi"/>
          <w:b/>
          <w:i/>
          <w:spacing w:val="5"/>
        </w:rPr>
        <w:t xml:space="preserve"> </w:t>
      </w:r>
      <w:r w:rsidRPr="00262F86">
        <w:rPr>
          <w:rFonts w:asciiTheme="minorHAnsi" w:hAnsiTheme="minorHAnsi" w:cstheme="minorHAnsi"/>
          <w:b/>
          <w:i/>
        </w:rPr>
        <w:t>W</w:t>
      </w:r>
      <w:r w:rsidRPr="00262F86">
        <w:rPr>
          <w:rFonts w:asciiTheme="minorHAnsi" w:hAnsiTheme="minorHAnsi" w:cstheme="minorHAnsi"/>
          <w:b/>
          <w:i/>
          <w:spacing w:val="3"/>
        </w:rPr>
        <w:t>e</w:t>
      </w:r>
      <w:r w:rsidRPr="00262F86">
        <w:rPr>
          <w:rFonts w:asciiTheme="minorHAnsi" w:hAnsiTheme="minorHAnsi" w:cstheme="minorHAnsi"/>
          <w:b/>
          <w:i/>
          <w:spacing w:val="2"/>
        </w:rPr>
        <w:t>s</w:t>
      </w:r>
      <w:r w:rsidRPr="00262F86">
        <w:rPr>
          <w:rFonts w:asciiTheme="minorHAnsi" w:hAnsiTheme="minorHAnsi" w:cstheme="minorHAnsi"/>
          <w:b/>
          <w:i/>
        </w:rPr>
        <w:t>t</w:t>
      </w:r>
      <w:r w:rsidRPr="00262F86">
        <w:rPr>
          <w:rFonts w:asciiTheme="minorHAnsi" w:hAnsiTheme="minorHAnsi" w:cstheme="minorHAnsi"/>
          <w:b/>
          <w:i/>
          <w:spacing w:val="1"/>
        </w:rPr>
        <w:t xml:space="preserve"> B</w:t>
      </w:r>
      <w:r w:rsidRPr="00262F86">
        <w:rPr>
          <w:rFonts w:asciiTheme="minorHAnsi" w:hAnsiTheme="minorHAnsi" w:cstheme="minorHAnsi"/>
          <w:b/>
          <w:i/>
          <w:spacing w:val="2"/>
        </w:rPr>
        <w:t>r</w:t>
      </w:r>
      <w:r w:rsidRPr="00262F86">
        <w:rPr>
          <w:rFonts w:asciiTheme="minorHAnsi" w:hAnsiTheme="minorHAnsi" w:cstheme="minorHAnsi"/>
          <w:b/>
          <w:i/>
          <w:spacing w:val="1"/>
        </w:rPr>
        <w:t>o</w:t>
      </w:r>
      <w:r w:rsidRPr="00262F86">
        <w:rPr>
          <w:rFonts w:asciiTheme="minorHAnsi" w:hAnsiTheme="minorHAnsi" w:cstheme="minorHAnsi"/>
          <w:b/>
          <w:i/>
          <w:spacing w:val="6"/>
        </w:rPr>
        <w:t>m</w:t>
      </w:r>
      <w:r w:rsidRPr="00262F86">
        <w:rPr>
          <w:rFonts w:asciiTheme="minorHAnsi" w:hAnsiTheme="minorHAnsi" w:cstheme="minorHAnsi"/>
          <w:b/>
          <w:i/>
          <w:spacing w:val="1"/>
        </w:rPr>
        <w:t>w</w:t>
      </w:r>
      <w:r w:rsidRPr="00262F86">
        <w:rPr>
          <w:rFonts w:asciiTheme="minorHAnsi" w:hAnsiTheme="minorHAnsi" w:cstheme="minorHAnsi"/>
          <w:b/>
          <w:i/>
          <w:spacing w:val="2"/>
        </w:rPr>
        <w:t>i</w:t>
      </w:r>
      <w:r w:rsidRPr="00262F86">
        <w:rPr>
          <w:rFonts w:asciiTheme="minorHAnsi" w:hAnsiTheme="minorHAnsi" w:cstheme="minorHAnsi"/>
          <w:b/>
          <w:i/>
          <w:spacing w:val="3"/>
        </w:rPr>
        <w:t>c</w:t>
      </w:r>
      <w:r w:rsidRPr="00262F86">
        <w:rPr>
          <w:rFonts w:asciiTheme="minorHAnsi" w:hAnsiTheme="minorHAnsi" w:cstheme="minorHAnsi"/>
          <w:b/>
          <w:i/>
        </w:rPr>
        <w:t>h</w:t>
      </w:r>
    </w:p>
    <w:p w14:paraId="34186606" w14:textId="77777777" w:rsidR="000C728A" w:rsidRPr="00262F86" w:rsidRDefault="00262F86">
      <w:pPr>
        <w:spacing w:before="72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12"/>
        </w:rPr>
        <w:t>O</w:t>
      </w:r>
      <w:r w:rsidRPr="00262F86">
        <w:rPr>
          <w:rFonts w:asciiTheme="minorHAnsi" w:hAnsiTheme="minorHAnsi" w:cstheme="minorHAnsi"/>
          <w:spacing w:val="11"/>
        </w:rPr>
        <w:t>FF</w:t>
      </w:r>
      <w:r w:rsidRPr="00262F86">
        <w:rPr>
          <w:rFonts w:asciiTheme="minorHAnsi" w:hAnsiTheme="minorHAnsi" w:cstheme="minorHAnsi"/>
          <w:spacing w:val="13"/>
        </w:rPr>
        <w:t>I</w:t>
      </w:r>
      <w:r w:rsidRPr="00262F86">
        <w:rPr>
          <w:rFonts w:asciiTheme="minorHAnsi" w:hAnsiTheme="minorHAnsi" w:cstheme="minorHAnsi"/>
          <w:spacing w:val="11"/>
        </w:rPr>
        <w:t>C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5"/>
        </w:rPr>
        <w:t xml:space="preserve"> </w:t>
      </w:r>
      <w:r w:rsidRPr="00262F86">
        <w:rPr>
          <w:rFonts w:asciiTheme="minorHAnsi" w:hAnsiTheme="minorHAnsi" w:cstheme="minorHAnsi"/>
          <w:spacing w:val="10"/>
        </w:rPr>
        <w:t>A</w:t>
      </w:r>
      <w:r w:rsidRPr="00262F86">
        <w:rPr>
          <w:rFonts w:asciiTheme="minorHAnsi" w:hAnsiTheme="minorHAnsi" w:cstheme="minorHAnsi"/>
          <w:spacing w:val="11"/>
        </w:rPr>
        <w:t>SS</w:t>
      </w:r>
      <w:r w:rsidRPr="00262F86">
        <w:rPr>
          <w:rFonts w:asciiTheme="minorHAnsi" w:hAnsiTheme="minorHAnsi" w:cstheme="minorHAnsi"/>
          <w:spacing w:val="13"/>
        </w:rPr>
        <w:t>I</w:t>
      </w:r>
      <w:r w:rsidRPr="00262F86">
        <w:rPr>
          <w:rFonts w:asciiTheme="minorHAnsi" w:hAnsiTheme="minorHAnsi" w:cstheme="minorHAnsi"/>
          <w:spacing w:val="9"/>
        </w:rPr>
        <w:t>S</w:t>
      </w:r>
      <w:r w:rsidRPr="00262F86">
        <w:rPr>
          <w:rFonts w:asciiTheme="minorHAnsi" w:hAnsiTheme="minorHAnsi" w:cstheme="minorHAnsi"/>
          <w:spacing w:val="15"/>
        </w:rPr>
        <w:t>T</w:t>
      </w:r>
      <w:r w:rsidRPr="00262F86">
        <w:rPr>
          <w:rFonts w:asciiTheme="minorHAnsi" w:hAnsiTheme="minorHAnsi" w:cstheme="minorHAnsi"/>
          <w:spacing w:val="10"/>
        </w:rPr>
        <w:t>AN</w:t>
      </w:r>
      <w:r w:rsidRPr="00262F86">
        <w:rPr>
          <w:rFonts w:asciiTheme="minorHAnsi" w:hAnsiTheme="minorHAnsi" w:cstheme="minorHAnsi"/>
        </w:rPr>
        <w:t xml:space="preserve">T                                                    </w:t>
      </w:r>
      <w:r w:rsidRPr="00262F86">
        <w:rPr>
          <w:rFonts w:asciiTheme="minorHAnsi" w:hAnsiTheme="minorHAnsi" w:cstheme="minorHAnsi"/>
          <w:spacing w:val="48"/>
        </w:rPr>
        <w:t xml:space="preserve"> </w:t>
      </w:r>
      <w:r w:rsidRPr="00262F86">
        <w:rPr>
          <w:rFonts w:asciiTheme="minorHAnsi" w:hAnsiTheme="minorHAnsi" w:cstheme="minorHAnsi"/>
          <w:spacing w:val="14"/>
        </w:rPr>
        <w:t>J</w:t>
      </w:r>
      <w:r w:rsidRPr="00262F86">
        <w:rPr>
          <w:rFonts w:asciiTheme="minorHAnsi" w:hAnsiTheme="minorHAnsi" w:cstheme="minorHAnsi"/>
          <w:spacing w:val="11"/>
        </w:rPr>
        <w:t>u</w:t>
      </w:r>
      <w:r w:rsidRPr="00262F86">
        <w:rPr>
          <w:rFonts w:asciiTheme="minorHAnsi" w:hAnsiTheme="minorHAnsi" w:cstheme="minorHAnsi"/>
        </w:rPr>
        <w:t>n</w:t>
      </w:r>
      <w:r w:rsidRPr="00262F86">
        <w:rPr>
          <w:rFonts w:asciiTheme="minorHAnsi" w:hAnsiTheme="minorHAnsi" w:cstheme="minorHAnsi"/>
          <w:spacing w:val="17"/>
        </w:rPr>
        <w:t xml:space="preserve"> </w:t>
      </w:r>
      <w:r w:rsidRPr="00262F86">
        <w:rPr>
          <w:rFonts w:asciiTheme="minorHAnsi" w:hAnsiTheme="minorHAnsi" w:cstheme="minorHAnsi"/>
          <w:spacing w:val="11"/>
        </w:rPr>
        <w:t>200</w:t>
      </w:r>
      <w:r w:rsidRPr="00262F86">
        <w:rPr>
          <w:rFonts w:asciiTheme="minorHAnsi" w:hAnsiTheme="minorHAnsi" w:cstheme="minorHAnsi"/>
        </w:rPr>
        <w:t>7</w:t>
      </w:r>
      <w:r w:rsidRPr="00262F86">
        <w:rPr>
          <w:rFonts w:asciiTheme="minorHAnsi" w:hAnsiTheme="minorHAnsi" w:cstheme="minorHAnsi"/>
          <w:spacing w:val="21"/>
        </w:rPr>
        <w:t xml:space="preserve"> </w:t>
      </w:r>
      <w:r w:rsidRPr="00262F86">
        <w:rPr>
          <w:rFonts w:asciiTheme="minorHAnsi" w:hAnsiTheme="minorHAnsi" w:cstheme="minorHAnsi"/>
        </w:rPr>
        <w:t>–</w:t>
      </w:r>
      <w:r w:rsidRPr="00262F86">
        <w:rPr>
          <w:rFonts w:asciiTheme="minorHAnsi" w:hAnsiTheme="minorHAnsi" w:cstheme="minorHAnsi"/>
          <w:spacing w:val="25"/>
        </w:rPr>
        <w:t xml:space="preserve"> </w:t>
      </w:r>
      <w:r w:rsidRPr="00262F86">
        <w:rPr>
          <w:rFonts w:asciiTheme="minorHAnsi" w:hAnsiTheme="minorHAnsi" w:cstheme="minorHAnsi"/>
          <w:spacing w:val="10"/>
        </w:rPr>
        <w:t>A</w:t>
      </w:r>
      <w:r w:rsidRPr="00262F86">
        <w:rPr>
          <w:rFonts w:asciiTheme="minorHAnsi" w:hAnsiTheme="minorHAnsi" w:cstheme="minorHAnsi"/>
          <w:spacing w:val="11"/>
        </w:rPr>
        <w:t>u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21"/>
        </w:rPr>
        <w:t xml:space="preserve"> </w:t>
      </w:r>
      <w:r w:rsidRPr="00262F86">
        <w:rPr>
          <w:rFonts w:asciiTheme="minorHAnsi" w:hAnsiTheme="minorHAnsi" w:cstheme="minorHAnsi"/>
          <w:spacing w:val="11"/>
        </w:rPr>
        <w:t>200</w:t>
      </w:r>
      <w:r w:rsidRPr="00262F86">
        <w:rPr>
          <w:rFonts w:asciiTheme="minorHAnsi" w:hAnsiTheme="minorHAnsi" w:cstheme="minorHAnsi"/>
        </w:rPr>
        <w:t>8</w:t>
      </w:r>
    </w:p>
    <w:p w14:paraId="270EB6A5" w14:textId="77777777" w:rsidR="000C728A" w:rsidRPr="00262F86" w:rsidRDefault="000C728A">
      <w:pPr>
        <w:spacing w:before="5" w:line="100" w:lineRule="exact"/>
        <w:rPr>
          <w:rFonts w:asciiTheme="minorHAnsi" w:hAnsiTheme="minorHAnsi" w:cstheme="minorHAnsi"/>
        </w:rPr>
      </w:pPr>
    </w:p>
    <w:p w14:paraId="7A819E39" w14:textId="77777777" w:rsidR="000C728A" w:rsidRPr="00262F86" w:rsidRDefault="000C728A">
      <w:pPr>
        <w:spacing w:line="200" w:lineRule="exact"/>
        <w:rPr>
          <w:rFonts w:asciiTheme="minorHAnsi" w:hAnsiTheme="minorHAnsi" w:cstheme="minorHAnsi"/>
        </w:rPr>
      </w:pPr>
    </w:p>
    <w:p w14:paraId="599FD915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b/>
          <w:i/>
          <w:spacing w:val="1"/>
        </w:rPr>
        <w:t>C</w:t>
      </w:r>
      <w:r w:rsidRPr="00262F86">
        <w:rPr>
          <w:rFonts w:asciiTheme="minorHAnsi" w:hAnsiTheme="minorHAnsi" w:cstheme="minorHAnsi"/>
          <w:b/>
          <w:i/>
          <w:spacing w:val="2"/>
        </w:rPr>
        <w:t>l</w:t>
      </w:r>
      <w:r w:rsidRPr="00262F86">
        <w:rPr>
          <w:rFonts w:asciiTheme="minorHAnsi" w:hAnsiTheme="minorHAnsi" w:cstheme="minorHAnsi"/>
          <w:b/>
          <w:i/>
          <w:spacing w:val="3"/>
        </w:rPr>
        <w:t>o</w:t>
      </w:r>
      <w:r w:rsidRPr="00262F86">
        <w:rPr>
          <w:rFonts w:asciiTheme="minorHAnsi" w:hAnsiTheme="minorHAnsi" w:cstheme="minorHAnsi"/>
          <w:b/>
          <w:i/>
          <w:spacing w:val="2"/>
        </w:rPr>
        <w:t>th</w:t>
      </w:r>
      <w:r w:rsidRPr="00262F86">
        <w:rPr>
          <w:rFonts w:asciiTheme="minorHAnsi" w:hAnsiTheme="minorHAnsi" w:cstheme="minorHAnsi"/>
          <w:b/>
          <w:i/>
          <w:spacing w:val="3"/>
        </w:rPr>
        <w:t>e</w:t>
      </w:r>
      <w:r w:rsidRPr="00262F86">
        <w:rPr>
          <w:rFonts w:asciiTheme="minorHAnsi" w:hAnsiTheme="minorHAnsi" w:cstheme="minorHAnsi"/>
          <w:b/>
          <w:i/>
        </w:rPr>
        <w:t>s</w:t>
      </w:r>
      <w:r w:rsidRPr="00262F86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262F86">
        <w:rPr>
          <w:rFonts w:asciiTheme="minorHAnsi" w:hAnsiTheme="minorHAnsi" w:cstheme="minorHAnsi"/>
          <w:b/>
          <w:i/>
          <w:spacing w:val="2"/>
        </w:rPr>
        <w:t>St</w:t>
      </w:r>
      <w:r w:rsidRPr="00262F86">
        <w:rPr>
          <w:rFonts w:asciiTheme="minorHAnsi" w:hAnsiTheme="minorHAnsi" w:cstheme="minorHAnsi"/>
          <w:b/>
          <w:i/>
          <w:spacing w:val="3"/>
        </w:rPr>
        <w:t>o</w:t>
      </w:r>
      <w:r w:rsidRPr="00262F86">
        <w:rPr>
          <w:rFonts w:asciiTheme="minorHAnsi" w:hAnsiTheme="minorHAnsi" w:cstheme="minorHAnsi"/>
          <w:b/>
          <w:i/>
          <w:spacing w:val="2"/>
        </w:rPr>
        <w:t>r</w:t>
      </w:r>
      <w:r w:rsidRPr="00262F86">
        <w:rPr>
          <w:rFonts w:asciiTheme="minorHAnsi" w:hAnsiTheme="minorHAnsi" w:cstheme="minorHAnsi"/>
          <w:b/>
          <w:i/>
        </w:rPr>
        <w:t>e</w:t>
      </w:r>
      <w:r w:rsidRPr="00262F86">
        <w:rPr>
          <w:rFonts w:asciiTheme="minorHAnsi" w:hAnsiTheme="minorHAnsi" w:cstheme="minorHAnsi"/>
          <w:b/>
          <w:i/>
          <w:spacing w:val="4"/>
        </w:rPr>
        <w:t xml:space="preserve"> </w:t>
      </w:r>
      <w:r w:rsidRPr="00262F86">
        <w:rPr>
          <w:rFonts w:asciiTheme="minorHAnsi" w:hAnsiTheme="minorHAnsi" w:cstheme="minorHAnsi"/>
          <w:b/>
          <w:i/>
        </w:rPr>
        <w:t>-</w:t>
      </w:r>
      <w:r w:rsidRPr="00262F86">
        <w:rPr>
          <w:rFonts w:asciiTheme="minorHAnsi" w:hAnsiTheme="minorHAnsi" w:cstheme="minorHAnsi"/>
          <w:b/>
          <w:i/>
          <w:spacing w:val="5"/>
        </w:rPr>
        <w:t xml:space="preserve"> </w:t>
      </w:r>
      <w:r w:rsidRPr="00262F86">
        <w:rPr>
          <w:rFonts w:asciiTheme="minorHAnsi" w:hAnsiTheme="minorHAnsi" w:cstheme="minorHAnsi"/>
          <w:b/>
          <w:i/>
          <w:spacing w:val="2"/>
        </w:rPr>
        <w:t>D</w:t>
      </w:r>
      <w:r w:rsidRPr="00262F86">
        <w:rPr>
          <w:rFonts w:asciiTheme="minorHAnsi" w:hAnsiTheme="minorHAnsi" w:cstheme="minorHAnsi"/>
          <w:b/>
          <w:i/>
        </w:rPr>
        <w:t>u</w:t>
      </w:r>
      <w:r w:rsidRPr="00262F86">
        <w:rPr>
          <w:rFonts w:asciiTheme="minorHAnsi" w:hAnsiTheme="minorHAnsi" w:cstheme="minorHAnsi"/>
          <w:b/>
          <w:i/>
          <w:spacing w:val="3"/>
        </w:rPr>
        <w:t>d</w:t>
      </w:r>
      <w:r w:rsidRPr="00262F86">
        <w:rPr>
          <w:rFonts w:asciiTheme="minorHAnsi" w:hAnsiTheme="minorHAnsi" w:cstheme="minorHAnsi"/>
          <w:b/>
          <w:i/>
          <w:spacing w:val="2"/>
        </w:rPr>
        <w:t>l</w:t>
      </w:r>
      <w:r w:rsidRPr="00262F86">
        <w:rPr>
          <w:rFonts w:asciiTheme="minorHAnsi" w:hAnsiTheme="minorHAnsi" w:cstheme="minorHAnsi"/>
          <w:b/>
          <w:i/>
          <w:spacing w:val="3"/>
        </w:rPr>
        <w:t>e</w:t>
      </w:r>
      <w:r w:rsidRPr="00262F86">
        <w:rPr>
          <w:rFonts w:asciiTheme="minorHAnsi" w:hAnsiTheme="minorHAnsi" w:cstheme="minorHAnsi"/>
          <w:b/>
          <w:i/>
        </w:rPr>
        <w:t>y</w:t>
      </w:r>
    </w:p>
    <w:p w14:paraId="6457D584" w14:textId="77777777" w:rsidR="000C728A" w:rsidRPr="00262F86" w:rsidRDefault="00262F86">
      <w:pPr>
        <w:spacing w:before="70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11"/>
        </w:rPr>
        <w:t>S</w:t>
      </w:r>
      <w:r w:rsidRPr="00262F86">
        <w:rPr>
          <w:rFonts w:asciiTheme="minorHAnsi" w:hAnsiTheme="minorHAnsi" w:cstheme="minorHAnsi"/>
          <w:spacing w:val="10"/>
        </w:rPr>
        <w:t>AL</w:t>
      </w:r>
      <w:r w:rsidRPr="00262F86">
        <w:rPr>
          <w:rFonts w:asciiTheme="minorHAnsi" w:hAnsiTheme="minorHAnsi" w:cstheme="minorHAnsi"/>
          <w:spacing w:val="13"/>
        </w:rPr>
        <w:t>E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18"/>
        </w:rPr>
        <w:t xml:space="preserve"> </w:t>
      </w:r>
      <w:r w:rsidRPr="00262F86">
        <w:rPr>
          <w:rFonts w:asciiTheme="minorHAnsi" w:hAnsiTheme="minorHAnsi" w:cstheme="minorHAnsi"/>
          <w:spacing w:val="10"/>
        </w:rPr>
        <w:t>A</w:t>
      </w:r>
      <w:r w:rsidRPr="00262F86">
        <w:rPr>
          <w:rFonts w:asciiTheme="minorHAnsi" w:hAnsiTheme="minorHAnsi" w:cstheme="minorHAnsi"/>
          <w:spacing w:val="11"/>
        </w:rPr>
        <w:t>SS</w:t>
      </w:r>
      <w:r w:rsidRPr="00262F86">
        <w:rPr>
          <w:rFonts w:asciiTheme="minorHAnsi" w:hAnsiTheme="minorHAnsi" w:cstheme="minorHAnsi"/>
          <w:spacing w:val="13"/>
        </w:rPr>
        <w:t>I</w:t>
      </w:r>
      <w:r w:rsidRPr="00262F86">
        <w:rPr>
          <w:rFonts w:asciiTheme="minorHAnsi" w:hAnsiTheme="minorHAnsi" w:cstheme="minorHAnsi"/>
          <w:spacing w:val="9"/>
        </w:rPr>
        <w:t>S</w:t>
      </w:r>
      <w:r w:rsidRPr="00262F86">
        <w:rPr>
          <w:rFonts w:asciiTheme="minorHAnsi" w:hAnsiTheme="minorHAnsi" w:cstheme="minorHAnsi"/>
          <w:spacing w:val="15"/>
        </w:rPr>
        <w:t>T</w:t>
      </w:r>
      <w:r w:rsidRPr="00262F86">
        <w:rPr>
          <w:rFonts w:asciiTheme="minorHAnsi" w:hAnsiTheme="minorHAnsi" w:cstheme="minorHAnsi"/>
          <w:spacing w:val="10"/>
        </w:rPr>
        <w:t>AN</w:t>
      </w:r>
      <w:r w:rsidRPr="00262F86">
        <w:rPr>
          <w:rFonts w:asciiTheme="minorHAnsi" w:hAnsiTheme="minorHAnsi" w:cstheme="minorHAnsi"/>
        </w:rPr>
        <w:t xml:space="preserve">T                                                    </w:t>
      </w:r>
      <w:r w:rsidRPr="00262F86">
        <w:rPr>
          <w:rFonts w:asciiTheme="minorHAnsi" w:hAnsiTheme="minorHAnsi" w:cstheme="minorHAnsi"/>
          <w:spacing w:val="41"/>
        </w:rPr>
        <w:t xml:space="preserve"> </w:t>
      </w:r>
      <w:r w:rsidRPr="00262F86">
        <w:rPr>
          <w:rFonts w:asciiTheme="minorHAnsi" w:hAnsiTheme="minorHAnsi" w:cstheme="minorHAnsi"/>
          <w:spacing w:val="12"/>
        </w:rPr>
        <w:t>O</w:t>
      </w:r>
      <w:r w:rsidRPr="00262F86">
        <w:rPr>
          <w:rFonts w:asciiTheme="minorHAnsi" w:hAnsiTheme="minorHAnsi" w:cstheme="minorHAnsi"/>
          <w:spacing w:val="10"/>
        </w:rPr>
        <w:t>c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18"/>
        </w:rPr>
        <w:t xml:space="preserve"> </w:t>
      </w:r>
      <w:r w:rsidRPr="00262F86">
        <w:rPr>
          <w:rFonts w:asciiTheme="minorHAnsi" w:hAnsiTheme="minorHAnsi" w:cstheme="minorHAnsi"/>
          <w:spacing w:val="13"/>
        </w:rPr>
        <w:t>2</w:t>
      </w:r>
      <w:r w:rsidRPr="00262F86">
        <w:rPr>
          <w:rFonts w:asciiTheme="minorHAnsi" w:hAnsiTheme="minorHAnsi" w:cstheme="minorHAnsi"/>
          <w:spacing w:val="11"/>
        </w:rPr>
        <w:t>0</w:t>
      </w:r>
      <w:r w:rsidRPr="00262F86">
        <w:rPr>
          <w:rFonts w:asciiTheme="minorHAnsi" w:hAnsiTheme="minorHAnsi" w:cstheme="minorHAnsi"/>
          <w:spacing w:val="13"/>
        </w:rPr>
        <w:t>0</w:t>
      </w:r>
      <w:r w:rsidRPr="00262F86">
        <w:rPr>
          <w:rFonts w:asciiTheme="minorHAnsi" w:hAnsiTheme="minorHAnsi" w:cstheme="minorHAnsi"/>
        </w:rPr>
        <w:t>6</w:t>
      </w:r>
      <w:r w:rsidRPr="00262F86">
        <w:rPr>
          <w:rFonts w:asciiTheme="minorHAnsi" w:hAnsiTheme="minorHAnsi" w:cstheme="minorHAnsi"/>
          <w:spacing w:val="19"/>
        </w:rPr>
        <w:t xml:space="preserve"> </w:t>
      </w:r>
      <w:r w:rsidRPr="00262F86">
        <w:rPr>
          <w:rFonts w:asciiTheme="minorHAnsi" w:hAnsiTheme="minorHAnsi" w:cstheme="minorHAnsi"/>
        </w:rPr>
        <w:t>–</w:t>
      </w:r>
      <w:r w:rsidRPr="00262F86">
        <w:rPr>
          <w:rFonts w:asciiTheme="minorHAnsi" w:hAnsiTheme="minorHAnsi" w:cstheme="minorHAnsi"/>
          <w:spacing w:val="22"/>
        </w:rPr>
        <w:t xml:space="preserve"> </w:t>
      </w:r>
      <w:r w:rsidRPr="00262F86">
        <w:rPr>
          <w:rFonts w:asciiTheme="minorHAnsi" w:hAnsiTheme="minorHAnsi" w:cstheme="minorHAnsi"/>
          <w:spacing w:val="13"/>
        </w:rPr>
        <w:t>Ma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14"/>
        </w:rPr>
        <w:t xml:space="preserve"> </w:t>
      </w:r>
      <w:r w:rsidRPr="00262F86">
        <w:rPr>
          <w:rFonts w:asciiTheme="minorHAnsi" w:hAnsiTheme="minorHAnsi" w:cstheme="minorHAnsi"/>
          <w:spacing w:val="13"/>
        </w:rPr>
        <w:t>2</w:t>
      </w:r>
      <w:r w:rsidRPr="00262F86">
        <w:rPr>
          <w:rFonts w:asciiTheme="minorHAnsi" w:hAnsiTheme="minorHAnsi" w:cstheme="minorHAnsi"/>
          <w:spacing w:val="11"/>
        </w:rPr>
        <w:t>00</w:t>
      </w:r>
      <w:r w:rsidRPr="00262F86">
        <w:rPr>
          <w:rFonts w:asciiTheme="minorHAnsi" w:hAnsiTheme="minorHAnsi" w:cstheme="minorHAnsi"/>
        </w:rPr>
        <w:t>7</w:t>
      </w:r>
    </w:p>
    <w:p w14:paraId="18A70F75" w14:textId="77777777" w:rsidR="000C728A" w:rsidRPr="00262F86" w:rsidRDefault="000C728A">
      <w:pPr>
        <w:spacing w:before="8" w:line="100" w:lineRule="exact"/>
        <w:rPr>
          <w:rFonts w:asciiTheme="minorHAnsi" w:hAnsiTheme="minorHAnsi" w:cstheme="minorHAnsi"/>
        </w:rPr>
      </w:pPr>
    </w:p>
    <w:p w14:paraId="5C08C18F" w14:textId="77777777" w:rsidR="000C728A" w:rsidRPr="00262F86" w:rsidRDefault="000C728A">
      <w:pPr>
        <w:spacing w:line="200" w:lineRule="exact"/>
        <w:rPr>
          <w:rFonts w:asciiTheme="minorHAnsi" w:hAnsiTheme="minorHAnsi" w:cstheme="minorHAnsi"/>
        </w:rPr>
      </w:pPr>
    </w:p>
    <w:p w14:paraId="56F684C8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b/>
          <w:i/>
          <w:spacing w:val="3"/>
        </w:rPr>
        <w:t>Loca</w:t>
      </w:r>
      <w:r w:rsidRPr="00262F86">
        <w:rPr>
          <w:rFonts w:asciiTheme="minorHAnsi" w:hAnsiTheme="minorHAnsi" w:cstheme="minorHAnsi"/>
          <w:b/>
          <w:i/>
        </w:rPr>
        <w:t>l</w:t>
      </w:r>
      <w:r w:rsidRPr="00262F86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262F86">
        <w:rPr>
          <w:rFonts w:asciiTheme="minorHAnsi" w:hAnsiTheme="minorHAnsi" w:cstheme="minorHAnsi"/>
          <w:b/>
          <w:i/>
          <w:spacing w:val="1"/>
        </w:rPr>
        <w:t>C</w:t>
      </w:r>
      <w:r w:rsidRPr="00262F86">
        <w:rPr>
          <w:rFonts w:asciiTheme="minorHAnsi" w:hAnsiTheme="minorHAnsi" w:cstheme="minorHAnsi"/>
          <w:b/>
          <w:i/>
          <w:spacing w:val="2"/>
        </w:rPr>
        <w:t>h</w:t>
      </w:r>
      <w:r w:rsidRPr="00262F86">
        <w:rPr>
          <w:rFonts w:asciiTheme="minorHAnsi" w:hAnsiTheme="minorHAnsi" w:cstheme="minorHAnsi"/>
          <w:b/>
          <w:i/>
          <w:spacing w:val="3"/>
        </w:rPr>
        <w:t>a</w:t>
      </w:r>
      <w:r w:rsidRPr="00262F86">
        <w:rPr>
          <w:rFonts w:asciiTheme="minorHAnsi" w:hAnsiTheme="minorHAnsi" w:cstheme="minorHAnsi"/>
          <w:b/>
          <w:i/>
          <w:spacing w:val="2"/>
        </w:rPr>
        <w:t>rit</w:t>
      </w:r>
      <w:r w:rsidRPr="00262F86">
        <w:rPr>
          <w:rFonts w:asciiTheme="minorHAnsi" w:hAnsiTheme="minorHAnsi" w:cstheme="minorHAnsi"/>
          <w:b/>
          <w:i/>
        </w:rPr>
        <w:t>y</w:t>
      </w:r>
      <w:r w:rsidRPr="00262F86">
        <w:rPr>
          <w:rFonts w:asciiTheme="minorHAnsi" w:hAnsiTheme="minorHAnsi" w:cstheme="minorHAnsi"/>
          <w:b/>
          <w:i/>
          <w:spacing w:val="2"/>
        </w:rPr>
        <w:t xml:space="preserve"> </w:t>
      </w:r>
      <w:r w:rsidRPr="00262F86">
        <w:rPr>
          <w:rFonts w:asciiTheme="minorHAnsi" w:hAnsiTheme="minorHAnsi" w:cstheme="minorHAnsi"/>
          <w:b/>
          <w:i/>
        </w:rPr>
        <w:t>-</w:t>
      </w:r>
      <w:r w:rsidRPr="00262F86">
        <w:rPr>
          <w:rFonts w:asciiTheme="minorHAnsi" w:hAnsiTheme="minorHAnsi" w:cstheme="minorHAnsi"/>
          <w:b/>
          <w:i/>
          <w:spacing w:val="3"/>
        </w:rPr>
        <w:t xml:space="preserve"> </w:t>
      </w:r>
      <w:r w:rsidRPr="00262F86">
        <w:rPr>
          <w:rFonts w:asciiTheme="minorHAnsi" w:hAnsiTheme="minorHAnsi" w:cstheme="minorHAnsi"/>
          <w:b/>
          <w:i/>
          <w:spacing w:val="1"/>
        </w:rPr>
        <w:t>B</w:t>
      </w:r>
      <w:r w:rsidRPr="00262F86">
        <w:rPr>
          <w:rFonts w:asciiTheme="minorHAnsi" w:hAnsiTheme="minorHAnsi" w:cstheme="minorHAnsi"/>
          <w:b/>
          <w:i/>
          <w:spacing w:val="2"/>
        </w:rPr>
        <w:t>ir</w:t>
      </w:r>
      <w:r w:rsidRPr="00262F86">
        <w:rPr>
          <w:rFonts w:asciiTheme="minorHAnsi" w:hAnsiTheme="minorHAnsi" w:cstheme="minorHAnsi"/>
          <w:b/>
          <w:i/>
          <w:spacing w:val="6"/>
        </w:rPr>
        <w:t>m</w:t>
      </w:r>
      <w:r w:rsidRPr="00262F86">
        <w:rPr>
          <w:rFonts w:asciiTheme="minorHAnsi" w:hAnsiTheme="minorHAnsi" w:cstheme="minorHAnsi"/>
          <w:b/>
          <w:i/>
          <w:spacing w:val="2"/>
        </w:rPr>
        <w:t>i</w:t>
      </w:r>
      <w:r w:rsidRPr="00262F86">
        <w:rPr>
          <w:rFonts w:asciiTheme="minorHAnsi" w:hAnsiTheme="minorHAnsi" w:cstheme="minorHAnsi"/>
          <w:b/>
          <w:i/>
        </w:rPr>
        <w:t>n</w:t>
      </w:r>
      <w:r w:rsidRPr="00262F86">
        <w:rPr>
          <w:rFonts w:asciiTheme="minorHAnsi" w:hAnsiTheme="minorHAnsi" w:cstheme="minorHAnsi"/>
          <w:b/>
          <w:i/>
          <w:spacing w:val="3"/>
        </w:rPr>
        <w:t>g</w:t>
      </w:r>
      <w:r w:rsidRPr="00262F86">
        <w:rPr>
          <w:rFonts w:asciiTheme="minorHAnsi" w:hAnsiTheme="minorHAnsi" w:cstheme="minorHAnsi"/>
          <w:b/>
          <w:i/>
          <w:spacing w:val="2"/>
        </w:rPr>
        <w:t>h</w:t>
      </w:r>
      <w:r w:rsidRPr="00262F86">
        <w:rPr>
          <w:rFonts w:asciiTheme="minorHAnsi" w:hAnsiTheme="minorHAnsi" w:cstheme="minorHAnsi"/>
          <w:b/>
          <w:i/>
          <w:spacing w:val="1"/>
        </w:rPr>
        <w:t>a</w:t>
      </w:r>
      <w:r w:rsidRPr="00262F86">
        <w:rPr>
          <w:rFonts w:asciiTheme="minorHAnsi" w:hAnsiTheme="minorHAnsi" w:cstheme="minorHAnsi"/>
          <w:b/>
          <w:i/>
        </w:rPr>
        <w:t>m</w:t>
      </w:r>
    </w:p>
    <w:p w14:paraId="4A50D3D5" w14:textId="77777777" w:rsidR="000C728A" w:rsidRPr="00262F86" w:rsidRDefault="00262F86">
      <w:pPr>
        <w:spacing w:before="72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12"/>
        </w:rPr>
        <w:t>VO</w:t>
      </w:r>
      <w:r w:rsidRPr="00262F86">
        <w:rPr>
          <w:rFonts w:asciiTheme="minorHAnsi" w:hAnsiTheme="minorHAnsi" w:cstheme="minorHAnsi"/>
          <w:spacing w:val="10"/>
        </w:rPr>
        <w:t>L</w:t>
      </w:r>
      <w:r w:rsidRPr="00262F86">
        <w:rPr>
          <w:rFonts w:asciiTheme="minorHAnsi" w:hAnsiTheme="minorHAnsi" w:cstheme="minorHAnsi"/>
          <w:spacing w:val="12"/>
        </w:rPr>
        <w:t>U</w:t>
      </w:r>
      <w:r w:rsidRPr="00262F86">
        <w:rPr>
          <w:rFonts w:asciiTheme="minorHAnsi" w:hAnsiTheme="minorHAnsi" w:cstheme="minorHAnsi"/>
          <w:spacing w:val="10"/>
        </w:rPr>
        <w:t>N</w:t>
      </w:r>
      <w:r w:rsidRPr="00262F86">
        <w:rPr>
          <w:rFonts w:asciiTheme="minorHAnsi" w:hAnsiTheme="minorHAnsi" w:cstheme="minorHAnsi"/>
          <w:spacing w:val="15"/>
        </w:rPr>
        <w:t>T</w:t>
      </w:r>
      <w:r w:rsidRPr="00262F86">
        <w:rPr>
          <w:rFonts w:asciiTheme="minorHAnsi" w:hAnsiTheme="minorHAnsi" w:cstheme="minorHAnsi"/>
          <w:spacing w:val="10"/>
        </w:rPr>
        <w:t>E</w:t>
      </w:r>
      <w:r w:rsidRPr="00262F86">
        <w:rPr>
          <w:rFonts w:asciiTheme="minorHAnsi" w:hAnsiTheme="minorHAnsi" w:cstheme="minorHAnsi"/>
          <w:spacing w:val="13"/>
        </w:rPr>
        <w:t>E</w:t>
      </w:r>
      <w:r w:rsidRPr="00262F86">
        <w:rPr>
          <w:rFonts w:asciiTheme="minorHAnsi" w:hAnsiTheme="minorHAnsi" w:cstheme="minorHAnsi"/>
        </w:rPr>
        <w:t xml:space="preserve">R                                                                   </w:t>
      </w:r>
      <w:r w:rsidRPr="00262F86">
        <w:rPr>
          <w:rFonts w:asciiTheme="minorHAnsi" w:hAnsiTheme="minorHAnsi" w:cstheme="minorHAnsi"/>
          <w:spacing w:val="35"/>
        </w:rPr>
        <w:t xml:space="preserve"> </w:t>
      </w:r>
      <w:r w:rsidRPr="00262F86">
        <w:rPr>
          <w:rFonts w:asciiTheme="minorHAnsi" w:hAnsiTheme="minorHAnsi" w:cstheme="minorHAnsi"/>
          <w:spacing w:val="14"/>
        </w:rPr>
        <w:t>J</w:t>
      </w:r>
      <w:r w:rsidRPr="00262F86">
        <w:rPr>
          <w:rFonts w:asciiTheme="minorHAnsi" w:hAnsiTheme="minorHAnsi" w:cstheme="minorHAnsi"/>
          <w:spacing w:val="11"/>
        </w:rPr>
        <w:t>u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19"/>
        </w:rPr>
        <w:t xml:space="preserve"> </w:t>
      </w:r>
      <w:r w:rsidRPr="00262F86">
        <w:rPr>
          <w:rFonts w:asciiTheme="minorHAnsi" w:hAnsiTheme="minorHAnsi" w:cstheme="minorHAnsi"/>
          <w:spacing w:val="11"/>
        </w:rPr>
        <w:t>200</w:t>
      </w:r>
      <w:r w:rsidRPr="00262F86">
        <w:rPr>
          <w:rFonts w:asciiTheme="minorHAnsi" w:hAnsiTheme="minorHAnsi" w:cstheme="minorHAnsi"/>
        </w:rPr>
        <w:t>6</w:t>
      </w:r>
      <w:r w:rsidRPr="00262F86">
        <w:rPr>
          <w:rFonts w:asciiTheme="minorHAnsi" w:hAnsiTheme="minorHAnsi" w:cstheme="minorHAnsi"/>
          <w:spacing w:val="21"/>
        </w:rPr>
        <w:t xml:space="preserve"> </w:t>
      </w:r>
      <w:r w:rsidRPr="00262F86">
        <w:rPr>
          <w:rFonts w:asciiTheme="minorHAnsi" w:hAnsiTheme="minorHAnsi" w:cstheme="minorHAnsi"/>
        </w:rPr>
        <w:t>–</w:t>
      </w:r>
      <w:r w:rsidRPr="00262F86">
        <w:rPr>
          <w:rFonts w:asciiTheme="minorHAnsi" w:hAnsiTheme="minorHAnsi" w:cstheme="minorHAnsi"/>
          <w:spacing w:val="22"/>
        </w:rPr>
        <w:t xml:space="preserve"> </w:t>
      </w:r>
      <w:r w:rsidRPr="00262F86">
        <w:rPr>
          <w:rFonts w:asciiTheme="minorHAnsi" w:hAnsiTheme="minorHAnsi" w:cstheme="minorHAnsi"/>
          <w:spacing w:val="12"/>
        </w:rPr>
        <w:t>O</w:t>
      </w:r>
      <w:r w:rsidRPr="00262F86">
        <w:rPr>
          <w:rFonts w:asciiTheme="minorHAnsi" w:hAnsiTheme="minorHAnsi" w:cstheme="minorHAnsi"/>
          <w:spacing w:val="10"/>
        </w:rPr>
        <w:t>c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18"/>
        </w:rPr>
        <w:t xml:space="preserve"> </w:t>
      </w:r>
      <w:r w:rsidRPr="00262F86">
        <w:rPr>
          <w:rFonts w:asciiTheme="minorHAnsi" w:hAnsiTheme="minorHAnsi" w:cstheme="minorHAnsi"/>
          <w:spacing w:val="11"/>
        </w:rPr>
        <w:t>2</w:t>
      </w:r>
      <w:r w:rsidRPr="00262F86">
        <w:rPr>
          <w:rFonts w:asciiTheme="minorHAnsi" w:hAnsiTheme="minorHAnsi" w:cstheme="minorHAnsi"/>
          <w:spacing w:val="13"/>
        </w:rPr>
        <w:t>0</w:t>
      </w:r>
      <w:r w:rsidRPr="00262F86">
        <w:rPr>
          <w:rFonts w:asciiTheme="minorHAnsi" w:hAnsiTheme="minorHAnsi" w:cstheme="minorHAnsi"/>
          <w:spacing w:val="11"/>
        </w:rPr>
        <w:t>0</w:t>
      </w:r>
      <w:r w:rsidRPr="00262F86">
        <w:rPr>
          <w:rFonts w:asciiTheme="minorHAnsi" w:hAnsiTheme="minorHAnsi" w:cstheme="minorHAnsi"/>
        </w:rPr>
        <w:t>6</w:t>
      </w:r>
    </w:p>
    <w:p w14:paraId="19DB70CB" w14:textId="77777777" w:rsidR="000C728A" w:rsidRPr="00262F86" w:rsidRDefault="000C728A">
      <w:pPr>
        <w:spacing w:before="2" w:line="160" w:lineRule="exact"/>
        <w:rPr>
          <w:rFonts w:asciiTheme="minorHAnsi" w:hAnsiTheme="minorHAnsi" w:cstheme="minorHAnsi"/>
        </w:rPr>
      </w:pPr>
    </w:p>
    <w:p w14:paraId="1282CA21" w14:textId="77777777" w:rsidR="000C728A" w:rsidRPr="00262F86" w:rsidRDefault="000C728A">
      <w:pPr>
        <w:spacing w:line="200" w:lineRule="exact"/>
        <w:rPr>
          <w:rFonts w:asciiTheme="minorHAnsi" w:hAnsiTheme="minorHAnsi" w:cstheme="minorHAnsi"/>
        </w:rPr>
      </w:pPr>
    </w:p>
    <w:p w14:paraId="3E91182C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2"/>
        </w:rPr>
        <w:t>K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-6"/>
        </w:rPr>
        <w:t xml:space="preserve"> </w:t>
      </w:r>
      <w:r w:rsidRPr="00262F86">
        <w:rPr>
          <w:rFonts w:asciiTheme="minorHAnsi" w:hAnsiTheme="minorHAnsi" w:cstheme="minorHAnsi"/>
          <w:spacing w:val="1"/>
          <w:w w:val="99"/>
        </w:rPr>
        <w:t>C</w:t>
      </w:r>
      <w:r w:rsidRPr="00262F86">
        <w:rPr>
          <w:rFonts w:asciiTheme="minorHAnsi" w:hAnsiTheme="minorHAnsi" w:cstheme="minorHAnsi"/>
          <w:spacing w:val="2"/>
          <w:w w:val="99"/>
        </w:rPr>
        <w:t>O</w:t>
      </w:r>
      <w:r w:rsidRPr="00262F86">
        <w:rPr>
          <w:rFonts w:asciiTheme="minorHAnsi" w:hAnsiTheme="minorHAnsi" w:cstheme="minorHAnsi"/>
          <w:spacing w:val="3"/>
          <w:w w:val="99"/>
        </w:rPr>
        <w:t>M</w:t>
      </w:r>
      <w:r w:rsidRPr="00262F86">
        <w:rPr>
          <w:rFonts w:asciiTheme="minorHAnsi" w:hAnsiTheme="minorHAnsi" w:cstheme="minorHAnsi"/>
          <w:spacing w:val="4"/>
          <w:w w:val="99"/>
        </w:rPr>
        <w:t>P</w:t>
      </w:r>
      <w:r w:rsidRPr="00262F86">
        <w:rPr>
          <w:rFonts w:asciiTheme="minorHAnsi" w:hAnsiTheme="minorHAnsi" w:cstheme="minorHAnsi"/>
          <w:w w:val="99"/>
        </w:rPr>
        <w:t>E</w:t>
      </w:r>
      <w:r w:rsidRPr="00262F86">
        <w:rPr>
          <w:rFonts w:asciiTheme="minorHAnsi" w:hAnsiTheme="minorHAnsi" w:cstheme="minorHAnsi"/>
          <w:spacing w:val="3"/>
          <w:w w:val="99"/>
        </w:rPr>
        <w:t>TE</w:t>
      </w:r>
      <w:r w:rsidRPr="00262F86">
        <w:rPr>
          <w:rFonts w:asciiTheme="minorHAnsi" w:hAnsiTheme="minorHAnsi" w:cstheme="minorHAnsi"/>
          <w:spacing w:val="2"/>
          <w:w w:val="99"/>
        </w:rPr>
        <w:t>N</w:t>
      </w:r>
      <w:r w:rsidRPr="00262F86">
        <w:rPr>
          <w:rFonts w:asciiTheme="minorHAnsi" w:hAnsiTheme="minorHAnsi" w:cstheme="minorHAnsi"/>
          <w:spacing w:val="1"/>
          <w:w w:val="99"/>
        </w:rPr>
        <w:t>C</w:t>
      </w:r>
      <w:r w:rsidRPr="00262F86">
        <w:rPr>
          <w:rFonts w:asciiTheme="minorHAnsi" w:hAnsiTheme="minorHAnsi" w:cstheme="minorHAnsi"/>
          <w:spacing w:val="3"/>
          <w:w w:val="99"/>
        </w:rPr>
        <w:t>IE</w:t>
      </w:r>
      <w:r w:rsidRPr="00262F86">
        <w:rPr>
          <w:rFonts w:asciiTheme="minorHAnsi" w:hAnsiTheme="minorHAnsi" w:cstheme="minorHAnsi"/>
          <w:w w:val="99"/>
        </w:rPr>
        <w:t>S</w:t>
      </w:r>
      <w:r w:rsidRPr="00262F86">
        <w:rPr>
          <w:rFonts w:asciiTheme="minorHAnsi" w:hAnsiTheme="minorHAnsi" w:cstheme="minorHAnsi"/>
          <w:spacing w:val="-6"/>
          <w:w w:val="99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SK</w:t>
      </w:r>
      <w:r w:rsidRPr="00262F86">
        <w:rPr>
          <w:rFonts w:asciiTheme="minorHAnsi" w:hAnsiTheme="minorHAnsi" w:cstheme="minorHAnsi"/>
          <w:spacing w:val="3"/>
        </w:rPr>
        <w:t>I</w:t>
      </w:r>
      <w:r w:rsidRPr="00262F86">
        <w:rPr>
          <w:rFonts w:asciiTheme="minorHAnsi" w:hAnsiTheme="minorHAnsi" w:cstheme="minorHAnsi"/>
        </w:rPr>
        <w:t>LLS</w:t>
      </w:r>
    </w:p>
    <w:p w14:paraId="5F593510" w14:textId="77777777" w:rsidR="000C728A" w:rsidRPr="00262F86" w:rsidRDefault="000C728A">
      <w:pPr>
        <w:spacing w:before="16" w:line="220" w:lineRule="exact"/>
        <w:rPr>
          <w:rFonts w:asciiTheme="minorHAnsi" w:hAnsiTheme="minorHAnsi" w:cstheme="minorHAnsi"/>
        </w:rPr>
      </w:pPr>
    </w:p>
    <w:p w14:paraId="7C5581EC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b/>
          <w:i/>
          <w:spacing w:val="3"/>
        </w:rPr>
        <w:t>Med</w:t>
      </w:r>
      <w:r w:rsidRPr="00262F86">
        <w:rPr>
          <w:rFonts w:asciiTheme="minorHAnsi" w:hAnsiTheme="minorHAnsi" w:cstheme="minorHAnsi"/>
          <w:b/>
          <w:i/>
          <w:spacing w:val="2"/>
        </w:rPr>
        <w:t>i</w:t>
      </w:r>
      <w:r w:rsidRPr="00262F86">
        <w:rPr>
          <w:rFonts w:asciiTheme="minorHAnsi" w:hAnsiTheme="minorHAnsi" w:cstheme="minorHAnsi"/>
          <w:b/>
          <w:i/>
          <w:spacing w:val="3"/>
        </w:rPr>
        <w:t>ca</w:t>
      </w:r>
      <w:r w:rsidRPr="00262F86">
        <w:rPr>
          <w:rFonts w:asciiTheme="minorHAnsi" w:hAnsiTheme="minorHAnsi" w:cstheme="minorHAnsi"/>
          <w:b/>
          <w:i/>
        </w:rPr>
        <w:t>l</w:t>
      </w:r>
      <w:r w:rsidRPr="00262F86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262F86">
        <w:rPr>
          <w:rFonts w:asciiTheme="minorHAnsi" w:hAnsiTheme="minorHAnsi" w:cstheme="minorHAnsi"/>
          <w:b/>
          <w:i/>
        </w:rPr>
        <w:t>&amp;</w:t>
      </w:r>
      <w:r w:rsidRPr="00262F86">
        <w:rPr>
          <w:rFonts w:asciiTheme="minorHAnsi" w:hAnsiTheme="minorHAnsi" w:cstheme="minorHAnsi"/>
          <w:b/>
          <w:i/>
          <w:spacing w:val="4"/>
        </w:rPr>
        <w:t xml:space="preserve"> </w:t>
      </w:r>
      <w:r w:rsidRPr="00262F86">
        <w:rPr>
          <w:rFonts w:asciiTheme="minorHAnsi" w:hAnsiTheme="minorHAnsi" w:cstheme="minorHAnsi"/>
          <w:b/>
          <w:i/>
          <w:spacing w:val="-1"/>
        </w:rPr>
        <w:t>A</w:t>
      </w:r>
      <w:r w:rsidRPr="00262F86">
        <w:rPr>
          <w:rFonts w:asciiTheme="minorHAnsi" w:hAnsiTheme="minorHAnsi" w:cstheme="minorHAnsi"/>
          <w:b/>
          <w:i/>
          <w:spacing w:val="1"/>
        </w:rPr>
        <w:t>d</w:t>
      </w:r>
      <w:r w:rsidRPr="00262F86">
        <w:rPr>
          <w:rFonts w:asciiTheme="minorHAnsi" w:hAnsiTheme="minorHAnsi" w:cstheme="minorHAnsi"/>
          <w:b/>
          <w:i/>
          <w:spacing w:val="6"/>
        </w:rPr>
        <w:t>m</w:t>
      </w:r>
      <w:r w:rsidRPr="00262F86">
        <w:rPr>
          <w:rFonts w:asciiTheme="minorHAnsi" w:hAnsiTheme="minorHAnsi" w:cstheme="minorHAnsi"/>
          <w:b/>
          <w:i/>
          <w:spacing w:val="2"/>
        </w:rPr>
        <w:t>inis</w:t>
      </w:r>
      <w:r w:rsidRPr="00262F86">
        <w:rPr>
          <w:rFonts w:asciiTheme="minorHAnsi" w:hAnsiTheme="minorHAnsi" w:cstheme="minorHAnsi"/>
          <w:b/>
          <w:i/>
          <w:spacing w:val="2"/>
        </w:rPr>
        <w:t>tr</w:t>
      </w:r>
      <w:r w:rsidRPr="00262F86">
        <w:rPr>
          <w:rFonts w:asciiTheme="minorHAnsi" w:hAnsiTheme="minorHAnsi" w:cstheme="minorHAnsi"/>
          <w:b/>
          <w:i/>
          <w:spacing w:val="3"/>
        </w:rPr>
        <w:t>a</w:t>
      </w:r>
      <w:r w:rsidRPr="00262F86">
        <w:rPr>
          <w:rFonts w:asciiTheme="minorHAnsi" w:hAnsiTheme="minorHAnsi" w:cstheme="minorHAnsi"/>
          <w:b/>
          <w:i/>
          <w:spacing w:val="2"/>
        </w:rPr>
        <w:t>ti</w:t>
      </w:r>
      <w:r w:rsidRPr="00262F86">
        <w:rPr>
          <w:rFonts w:asciiTheme="minorHAnsi" w:hAnsiTheme="minorHAnsi" w:cstheme="minorHAnsi"/>
          <w:b/>
          <w:i/>
          <w:spacing w:val="3"/>
        </w:rPr>
        <w:t>v</w:t>
      </w:r>
      <w:r w:rsidRPr="00262F86">
        <w:rPr>
          <w:rFonts w:asciiTheme="minorHAnsi" w:hAnsiTheme="minorHAnsi" w:cstheme="minorHAnsi"/>
          <w:b/>
          <w:i/>
        </w:rPr>
        <w:t>e</w:t>
      </w:r>
    </w:p>
    <w:p w14:paraId="77663623" w14:textId="77777777" w:rsidR="000C728A" w:rsidRPr="00262F86" w:rsidRDefault="00262F86">
      <w:pPr>
        <w:spacing w:line="240" w:lineRule="exact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5"/>
        </w:rPr>
        <w:t xml:space="preserve">    </w:t>
      </w:r>
      <w:r w:rsidRPr="00262F86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T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</w:rPr>
        <w:t>ai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ed</w:t>
      </w:r>
      <w:r w:rsidRPr="00262F86">
        <w:rPr>
          <w:rFonts w:asciiTheme="minorHAnsi" w:hAnsiTheme="minorHAnsi" w:cstheme="minorHAnsi"/>
          <w:spacing w:val="-4"/>
        </w:rPr>
        <w:t xml:space="preserve"> </w:t>
      </w:r>
      <w:r w:rsidRPr="00262F86">
        <w:rPr>
          <w:rFonts w:asciiTheme="minorHAnsi" w:hAnsiTheme="minorHAnsi" w:cstheme="minorHAnsi"/>
        </w:rPr>
        <w:t>in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1"/>
        </w:rPr>
        <w:t>d</w:t>
      </w:r>
      <w:r w:rsidRPr="00262F86">
        <w:rPr>
          <w:rFonts w:asciiTheme="minorHAnsi" w:hAnsiTheme="minorHAnsi" w:cstheme="minorHAnsi"/>
          <w:spacing w:val="-1"/>
        </w:rPr>
        <w:t>v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c</w:t>
      </w:r>
      <w:r w:rsidRPr="00262F86">
        <w:rPr>
          <w:rFonts w:asciiTheme="minorHAnsi" w:hAnsiTheme="minorHAnsi" w:cstheme="minorHAnsi"/>
          <w:spacing w:val="1"/>
        </w:rPr>
        <w:t>e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-7"/>
        </w:rPr>
        <w:t xml:space="preserve"> </w:t>
      </w:r>
      <w:r w:rsidRPr="00262F86">
        <w:rPr>
          <w:rFonts w:asciiTheme="minorHAnsi" w:hAnsiTheme="minorHAnsi" w:cstheme="minorHAnsi"/>
          <w:spacing w:val="-2"/>
        </w:rPr>
        <w:t>f</w:t>
      </w:r>
      <w:r w:rsidRPr="00262F86">
        <w:rPr>
          <w:rFonts w:asciiTheme="minorHAnsi" w:hAnsiTheme="minorHAnsi" w:cstheme="minorHAnsi"/>
        </w:rPr>
        <w:t>ir</w:t>
      </w:r>
      <w:r w:rsidRPr="00262F86">
        <w:rPr>
          <w:rFonts w:asciiTheme="minorHAnsi" w:hAnsiTheme="minorHAnsi" w:cstheme="minorHAnsi"/>
          <w:spacing w:val="-1"/>
        </w:rPr>
        <w:t>s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a</w:t>
      </w:r>
      <w:r w:rsidRPr="00262F86">
        <w:rPr>
          <w:rFonts w:asciiTheme="minorHAnsi" w:hAnsiTheme="minorHAnsi" w:cstheme="minorHAnsi"/>
        </w:rPr>
        <w:t>id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-2"/>
        </w:rPr>
        <w:t xml:space="preserve"> </w:t>
      </w:r>
      <w:r w:rsidRPr="00262F86">
        <w:rPr>
          <w:rFonts w:asciiTheme="minorHAnsi" w:hAnsiTheme="minorHAnsi" w:cstheme="minorHAnsi"/>
        </w:rPr>
        <w:t>li</w:t>
      </w:r>
      <w:r w:rsidRPr="00262F86">
        <w:rPr>
          <w:rFonts w:asciiTheme="minorHAnsi" w:hAnsiTheme="minorHAnsi" w:cstheme="minorHAnsi"/>
          <w:spacing w:val="-2"/>
        </w:rPr>
        <w:t>f</w:t>
      </w:r>
      <w:r w:rsidRPr="00262F86">
        <w:rPr>
          <w:rFonts w:asciiTheme="minorHAnsi" w:hAnsiTheme="minorHAnsi" w:cstheme="minorHAnsi"/>
          <w:spacing w:val="6"/>
        </w:rPr>
        <w:t>e</w:t>
      </w:r>
      <w:r w:rsidRPr="00262F86">
        <w:rPr>
          <w:rFonts w:asciiTheme="minorHAnsi" w:hAnsiTheme="minorHAnsi" w:cstheme="minorHAnsi"/>
          <w:spacing w:val="-2"/>
        </w:rPr>
        <w:t>-</w:t>
      </w:r>
      <w:r w:rsidRPr="00262F86">
        <w:rPr>
          <w:rFonts w:asciiTheme="minorHAnsi" w:hAnsiTheme="minorHAnsi" w:cstheme="minorHAnsi"/>
          <w:spacing w:val="-1"/>
        </w:rPr>
        <w:t>s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-1"/>
        </w:rPr>
        <w:t>v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9"/>
        </w:rPr>
        <w:t xml:space="preserve"> </w:t>
      </w:r>
      <w:r w:rsidRPr="00262F86">
        <w:rPr>
          <w:rFonts w:asciiTheme="minorHAnsi" w:hAnsiTheme="minorHAnsi" w:cstheme="minorHAnsi"/>
        </w:rPr>
        <w:t>tec</w:t>
      </w:r>
      <w:r w:rsidRPr="00262F86">
        <w:rPr>
          <w:rFonts w:asciiTheme="minorHAnsi" w:hAnsiTheme="minorHAnsi" w:cstheme="minorHAnsi"/>
          <w:spacing w:val="2"/>
        </w:rPr>
        <w:t>h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1"/>
        </w:rPr>
        <w:t>q</w:t>
      </w:r>
      <w:r w:rsidRPr="00262F86">
        <w:rPr>
          <w:rFonts w:asciiTheme="minorHAnsi" w:hAnsiTheme="minorHAnsi" w:cstheme="minorHAnsi"/>
          <w:spacing w:val="-1"/>
        </w:rPr>
        <w:t>u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</w:rPr>
        <w:t>s.</w:t>
      </w:r>
    </w:p>
    <w:p w14:paraId="2737E337" w14:textId="77777777" w:rsidR="000C728A" w:rsidRPr="00262F86" w:rsidRDefault="00262F86">
      <w:pPr>
        <w:spacing w:before="1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4"/>
        </w:rPr>
        <w:t>o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1"/>
        </w:rPr>
        <w:t>k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k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5"/>
        </w:rPr>
        <w:t>l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1"/>
        </w:rPr>
        <w:t>g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4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</w:rPr>
        <w:t>f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d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3"/>
        </w:rPr>
        <w:t>ca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  <w:spacing w:val="3"/>
        </w:rPr>
        <w:t>og</w:t>
      </w:r>
      <w:r w:rsidRPr="00262F86">
        <w:rPr>
          <w:rFonts w:asciiTheme="minorHAnsi" w:hAnsiTheme="minorHAnsi" w:cstheme="minorHAnsi"/>
          <w:spacing w:val="1"/>
        </w:rPr>
        <w:t>y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-2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m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3"/>
        </w:rPr>
        <w:t>ca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16"/>
        </w:rPr>
        <w:t>s</w:t>
      </w:r>
      <w:r w:rsidRPr="00262F86">
        <w:rPr>
          <w:rFonts w:asciiTheme="minorHAnsi" w:hAnsiTheme="minorHAnsi" w:cstheme="minorHAnsi"/>
        </w:rPr>
        <w:t>.</w:t>
      </w:r>
    </w:p>
    <w:p w14:paraId="26146A42" w14:textId="77777777" w:rsidR="000C728A" w:rsidRPr="00262F86" w:rsidRDefault="00262F86">
      <w:pPr>
        <w:spacing w:before="40" w:line="220" w:lineRule="exact"/>
        <w:ind w:left="228" w:right="732" w:hanging="228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262F86">
        <w:rPr>
          <w:rFonts w:asciiTheme="minorHAnsi" w:hAnsiTheme="minorHAnsi" w:cstheme="minorHAnsi"/>
          <w:spacing w:val="-2"/>
        </w:rPr>
        <w:t>A</w:t>
      </w:r>
      <w:r w:rsidRPr="00262F86">
        <w:rPr>
          <w:rFonts w:asciiTheme="minorHAnsi" w:hAnsiTheme="minorHAnsi" w:cstheme="minorHAnsi"/>
        </w:rPr>
        <w:t>c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-1"/>
        </w:rPr>
        <w:t>u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</w:rPr>
        <w:t>ate</w:t>
      </w:r>
      <w:r w:rsidRPr="00262F86">
        <w:rPr>
          <w:rFonts w:asciiTheme="minorHAnsi" w:hAnsiTheme="minorHAnsi" w:cstheme="minorHAnsi"/>
          <w:spacing w:val="3"/>
        </w:rPr>
        <w:t>l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-12"/>
        </w:rPr>
        <w:t xml:space="preserve"> </w:t>
      </w:r>
      <w:r w:rsidRPr="00262F86">
        <w:rPr>
          <w:rFonts w:asciiTheme="minorHAnsi" w:hAnsiTheme="minorHAnsi" w:cstheme="minorHAnsi"/>
        </w:rPr>
        <w:t>c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</w:rPr>
        <w:t>lc</w:t>
      </w:r>
      <w:r w:rsidRPr="00262F86">
        <w:rPr>
          <w:rFonts w:asciiTheme="minorHAnsi" w:hAnsiTheme="minorHAnsi" w:cstheme="minorHAnsi"/>
          <w:spacing w:val="-1"/>
        </w:rPr>
        <w:t>u</w:t>
      </w:r>
      <w:r w:rsidRPr="00262F86">
        <w:rPr>
          <w:rFonts w:asciiTheme="minorHAnsi" w:hAnsiTheme="minorHAnsi" w:cstheme="minorHAnsi"/>
        </w:rPr>
        <w:t>la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-1"/>
        </w:rPr>
        <w:t>g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-8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pr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>p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-1"/>
        </w:rPr>
        <w:t>r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-1"/>
        </w:rPr>
        <w:t>ng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-7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-2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4"/>
        </w:rPr>
        <w:t>d</w:t>
      </w:r>
      <w:r w:rsidRPr="00262F86">
        <w:rPr>
          <w:rFonts w:asciiTheme="minorHAnsi" w:hAnsiTheme="minorHAnsi" w:cstheme="minorHAnsi"/>
          <w:spacing w:val="-4"/>
        </w:rPr>
        <w:t>m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-1"/>
        </w:rPr>
        <w:t>s</w:t>
      </w:r>
      <w:r w:rsidRPr="00262F86">
        <w:rPr>
          <w:rFonts w:asciiTheme="minorHAnsi" w:hAnsiTheme="minorHAnsi" w:cstheme="minorHAnsi"/>
        </w:rPr>
        <w:t>te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12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pr</w:t>
      </w:r>
      <w:r w:rsidRPr="00262F86">
        <w:rPr>
          <w:rFonts w:asciiTheme="minorHAnsi" w:hAnsiTheme="minorHAnsi" w:cstheme="minorHAnsi"/>
        </w:rPr>
        <w:t>esc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1"/>
        </w:rPr>
        <w:t>b</w:t>
      </w:r>
      <w:r w:rsidRPr="00262F86">
        <w:rPr>
          <w:rFonts w:asciiTheme="minorHAnsi" w:hAnsiTheme="minorHAnsi" w:cstheme="minorHAnsi"/>
        </w:rPr>
        <w:t>ed</w:t>
      </w:r>
      <w:r w:rsidRPr="00262F86">
        <w:rPr>
          <w:rFonts w:asciiTheme="minorHAnsi" w:hAnsiTheme="minorHAnsi" w:cstheme="minorHAnsi"/>
          <w:spacing w:val="-6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or</w:t>
      </w:r>
      <w:r w:rsidRPr="00262F86">
        <w:rPr>
          <w:rFonts w:asciiTheme="minorHAnsi" w:hAnsiTheme="minorHAnsi" w:cstheme="minorHAnsi"/>
        </w:rPr>
        <w:t>al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d i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  <w:spacing w:val="2"/>
        </w:rPr>
        <w:t>j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>c</w:t>
      </w:r>
      <w:r w:rsidRPr="00262F86">
        <w:rPr>
          <w:rFonts w:asciiTheme="minorHAnsi" w:hAnsiTheme="minorHAnsi" w:cstheme="minorHAnsi"/>
        </w:rPr>
        <w:t>ta</w:t>
      </w:r>
      <w:r w:rsidRPr="00262F86">
        <w:rPr>
          <w:rFonts w:asciiTheme="minorHAnsi" w:hAnsiTheme="minorHAnsi" w:cstheme="minorHAnsi"/>
          <w:spacing w:val="1"/>
        </w:rPr>
        <w:t>b</w:t>
      </w:r>
      <w:r w:rsidRPr="00262F86">
        <w:rPr>
          <w:rFonts w:asciiTheme="minorHAnsi" w:hAnsiTheme="minorHAnsi" w:cstheme="minorHAnsi"/>
        </w:rPr>
        <w:t>le</w:t>
      </w:r>
      <w:r w:rsidRPr="00262F86">
        <w:rPr>
          <w:rFonts w:asciiTheme="minorHAnsi" w:hAnsiTheme="minorHAnsi" w:cstheme="minorHAnsi"/>
          <w:spacing w:val="-5"/>
        </w:rPr>
        <w:t xml:space="preserve"> </w:t>
      </w:r>
      <w:r w:rsidRPr="00262F86">
        <w:rPr>
          <w:rFonts w:asciiTheme="minorHAnsi" w:hAnsiTheme="minorHAnsi" w:cstheme="minorHAnsi"/>
          <w:spacing w:val="-4"/>
        </w:rPr>
        <w:t>m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>d</w:t>
      </w:r>
      <w:r w:rsidRPr="00262F86">
        <w:rPr>
          <w:rFonts w:asciiTheme="minorHAnsi" w:hAnsiTheme="minorHAnsi" w:cstheme="minorHAnsi"/>
        </w:rPr>
        <w:t>icati</w:t>
      </w:r>
      <w:r w:rsidRPr="00262F86">
        <w:rPr>
          <w:rFonts w:asciiTheme="minorHAnsi" w:hAnsiTheme="minorHAnsi" w:cstheme="minorHAnsi"/>
          <w:spacing w:val="1"/>
        </w:rPr>
        <w:t>o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s.</w:t>
      </w:r>
    </w:p>
    <w:p w14:paraId="783D1F12" w14:textId="77777777" w:rsidR="000C728A" w:rsidRPr="00262F86" w:rsidRDefault="00262F86">
      <w:pPr>
        <w:spacing w:before="1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A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  <w:spacing w:val="3"/>
        </w:rPr>
        <w:t>o</w:t>
      </w:r>
      <w:r w:rsidRPr="00262F86">
        <w:rPr>
          <w:rFonts w:asciiTheme="minorHAnsi" w:hAnsiTheme="minorHAnsi" w:cstheme="minorHAnsi"/>
          <w:spacing w:val="1"/>
        </w:rPr>
        <w:t>u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2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3"/>
        </w:rPr>
        <w:t>o</w:t>
      </w:r>
      <w:r w:rsidRPr="00262F86">
        <w:rPr>
          <w:rFonts w:asciiTheme="minorHAnsi" w:hAnsiTheme="minorHAnsi" w:cstheme="minorHAnsi"/>
        </w:rPr>
        <w:t xml:space="preserve">r 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3"/>
        </w:rPr>
        <w:t>p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1"/>
        </w:rPr>
        <w:t>y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11"/>
        </w:rPr>
        <w:t>s</w:t>
      </w:r>
      <w:r w:rsidRPr="00262F86">
        <w:rPr>
          <w:rFonts w:asciiTheme="minorHAnsi" w:hAnsiTheme="minorHAnsi" w:cstheme="minorHAnsi"/>
        </w:rPr>
        <w:t>.</w:t>
      </w:r>
    </w:p>
    <w:p w14:paraId="5BDDDF1D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6"/>
        </w:rPr>
        <w:t>b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u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ff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3"/>
        </w:rPr>
        <w:t xml:space="preserve"> equ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1"/>
        </w:rPr>
        <w:t>k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co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f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x’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</w:rPr>
        <w:t xml:space="preserve">, 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pr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-2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6"/>
        </w:rPr>
        <w:t>p</w:t>
      </w:r>
      <w:r w:rsidRPr="00262F86">
        <w:rPr>
          <w:rFonts w:asciiTheme="minorHAnsi" w:hAnsiTheme="minorHAnsi" w:cstheme="minorHAnsi"/>
          <w:spacing w:val="1"/>
        </w:rPr>
        <w:t>u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3"/>
        </w:rPr>
        <w:t>er</w:t>
      </w:r>
      <w:r w:rsidRPr="00262F86">
        <w:rPr>
          <w:rFonts w:asciiTheme="minorHAnsi" w:hAnsiTheme="minorHAnsi" w:cstheme="minorHAnsi"/>
        </w:rPr>
        <w:t>s</w:t>
      </w:r>
    </w:p>
    <w:p w14:paraId="69C532D3" w14:textId="77777777" w:rsidR="000C728A" w:rsidRPr="00262F86" w:rsidRDefault="00262F86">
      <w:pPr>
        <w:spacing w:line="220" w:lineRule="exact"/>
        <w:ind w:left="193" w:right="4869"/>
        <w:jc w:val="center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f</w:t>
      </w:r>
      <w:r w:rsidRPr="00262F86">
        <w:rPr>
          <w:rFonts w:asciiTheme="minorHAnsi" w:hAnsiTheme="minorHAnsi" w:cstheme="minorHAnsi"/>
          <w:spacing w:val="1"/>
        </w:rPr>
        <w:t>f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  <w:spacing w:val="2"/>
          <w:w w:val="99"/>
        </w:rPr>
        <w:t>s</w:t>
      </w:r>
      <w:r w:rsidRPr="00262F86">
        <w:rPr>
          <w:rFonts w:asciiTheme="minorHAnsi" w:hAnsiTheme="minorHAnsi" w:cstheme="minorHAnsi"/>
          <w:spacing w:val="6"/>
          <w:w w:val="99"/>
        </w:rPr>
        <w:t>o</w:t>
      </w:r>
      <w:r w:rsidRPr="00262F86">
        <w:rPr>
          <w:rFonts w:asciiTheme="minorHAnsi" w:hAnsiTheme="minorHAnsi" w:cstheme="minorHAnsi"/>
          <w:spacing w:val="1"/>
          <w:w w:val="99"/>
        </w:rPr>
        <w:t>f</w:t>
      </w:r>
      <w:r w:rsidRPr="00262F86">
        <w:rPr>
          <w:rFonts w:asciiTheme="minorHAnsi" w:hAnsiTheme="minorHAnsi" w:cstheme="minorHAnsi"/>
          <w:spacing w:val="4"/>
          <w:w w:val="99"/>
        </w:rPr>
        <w:t>t</w:t>
      </w:r>
      <w:r w:rsidRPr="00262F86">
        <w:rPr>
          <w:rFonts w:asciiTheme="minorHAnsi" w:hAnsiTheme="minorHAnsi" w:cstheme="minorHAnsi"/>
          <w:w w:val="99"/>
        </w:rPr>
        <w:t>w</w:t>
      </w:r>
      <w:r w:rsidRPr="00262F86">
        <w:rPr>
          <w:rFonts w:asciiTheme="minorHAnsi" w:hAnsiTheme="minorHAnsi" w:cstheme="minorHAnsi"/>
          <w:spacing w:val="5"/>
          <w:w w:val="99"/>
        </w:rPr>
        <w:t>a</w:t>
      </w:r>
      <w:r w:rsidRPr="00262F86">
        <w:rPr>
          <w:rFonts w:asciiTheme="minorHAnsi" w:hAnsiTheme="minorHAnsi" w:cstheme="minorHAnsi"/>
          <w:spacing w:val="3"/>
          <w:w w:val="99"/>
        </w:rPr>
        <w:t>r</w:t>
      </w:r>
      <w:r w:rsidRPr="00262F86">
        <w:rPr>
          <w:rFonts w:asciiTheme="minorHAnsi" w:hAnsiTheme="minorHAnsi" w:cstheme="minorHAnsi"/>
          <w:spacing w:val="6"/>
          <w:w w:val="99"/>
        </w:rPr>
        <w:t>e</w:t>
      </w:r>
      <w:r w:rsidRPr="00262F86">
        <w:rPr>
          <w:rFonts w:asciiTheme="minorHAnsi" w:hAnsiTheme="minorHAnsi" w:cstheme="minorHAnsi"/>
          <w:w w:val="99"/>
        </w:rPr>
        <w:t>.</w:t>
      </w:r>
    </w:p>
    <w:p w14:paraId="4D3BB9F2" w14:textId="77777777" w:rsidR="000C728A" w:rsidRPr="00262F86" w:rsidRDefault="00262F86">
      <w:pPr>
        <w:spacing w:before="3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C</w:t>
      </w:r>
      <w:r w:rsidRPr="00262F86">
        <w:rPr>
          <w:rFonts w:asciiTheme="minorHAnsi" w:hAnsiTheme="minorHAnsi" w:cstheme="minorHAnsi"/>
          <w:spacing w:val="3"/>
        </w:rPr>
        <w:t>re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7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3"/>
        </w:rPr>
        <w:t xml:space="preserve"> order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  <w:spacing w:val="1"/>
        </w:rPr>
        <w:t>y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fu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  <w:spacing w:val="2"/>
        </w:rPr>
        <w:t>ti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4"/>
        </w:rPr>
        <w:t>o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</w:rPr>
        <w:t xml:space="preserve">k 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1"/>
        </w:rPr>
        <w:t>v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</w:rPr>
        <w:t>.</w:t>
      </w:r>
    </w:p>
    <w:p w14:paraId="075944F8" w14:textId="77777777" w:rsidR="000C728A" w:rsidRPr="00262F86" w:rsidRDefault="00262F86">
      <w:pPr>
        <w:spacing w:line="240" w:lineRule="exact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5"/>
          <w:position w:val="-1"/>
        </w:rPr>
        <w:t xml:space="preserve">    </w:t>
      </w:r>
      <w:r w:rsidRPr="00262F86">
        <w:rPr>
          <w:rFonts w:asciiTheme="minorHAnsi" w:eastAsia="Segoe MDL2 Assets" w:hAnsiTheme="minorHAnsi" w:cstheme="minorHAnsi"/>
          <w:spacing w:val="13"/>
          <w:w w:val="45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1"/>
          <w:position w:val="-1"/>
        </w:rPr>
        <w:t>R</w:t>
      </w:r>
      <w:r w:rsidRPr="00262F86">
        <w:rPr>
          <w:rFonts w:asciiTheme="minorHAnsi" w:hAnsiTheme="minorHAnsi" w:cstheme="minorHAnsi"/>
          <w:spacing w:val="3"/>
          <w:position w:val="-1"/>
        </w:rPr>
        <w:t>epor</w:t>
      </w:r>
      <w:r w:rsidRPr="00262F86">
        <w:rPr>
          <w:rFonts w:asciiTheme="minorHAnsi" w:hAnsiTheme="minorHAnsi" w:cstheme="minorHAnsi"/>
          <w:spacing w:val="4"/>
          <w:position w:val="-1"/>
        </w:rPr>
        <w:t>ti</w:t>
      </w:r>
      <w:r w:rsidRPr="00262F86">
        <w:rPr>
          <w:rFonts w:asciiTheme="minorHAnsi" w:hAnsiTheme="minorHAnsi" w:cstheme="minorHAnsi"/>
          <w:spacing w:val="3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g</w:t>
      </w:r>
      <w:r w:rsidRPr="00262F86">
        <w:rPr>
          <w:rFonts w:asciiTheme="minorHAnsi" w:hAnsiTheme="minorHAnsi" w:cstheme="minorHAnsi"/>
          <w:spacing w:val="-4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5"/>
          <w:position w:val="-1"/>
        </w:rPr>
        <w:t>a</w:t>
      </w:r>
      <w:r w:rsidRPr="00262F86">
        <w:rPr>
          <w:rFonts w:asciiTheme="minorHAnsi" w:hAnsiTheme="minorHAnsi" w:cstheme="minorHAnsi"/>
          <w:spacing w:val="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d</w:t>
      </w:r>
      <w:r w:rsidRPr="00262F86">
        <w:rPr>
          <w:rFonts w:asciiTheme="minorHAnsi" w:hAnsiTheme="minorHAnsi" w:cstheme="minorHAnsi"/>
          <w:spacing w:val="5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1"/>
          <w:position w:val="-1"/>
        </w:rPr>
        <w:t>f</w:t>
      </w:r>
      <w:r w:rsidRPr="00262F86">
        <w:rPr>
          <w:rFonts w:asciiTheme="minorHAnsi" w:hAnsiTheme="minorHAnsi" w:cstheme="minorHAnsi"/>
          <w:spacing w:val="3"/>
          <w:position w:val="-1"/>
        </w:rPr>
        <w:t>o</w:t>
      </w:r>
      <w:r w:rsidRPr="00262F86">
        <w:rPr>
          <w:rFonts w:asciiTheme="minorHAnsi" w:hAnsiTheme="minorHAnsi" w:cstheme="minorHAnsi"/>
          <w:spacing w:val="4"/>
          <w:position w:val="-1"/>
        </w:rPr>
        <w:t>l</w:t>
      </w:r>
      <w:r w:rsidRPr="00262F86">
        <w:rPr>
          <w:rFonts w:asciiTheme="minorHAnsi" w:hAnsiTheme="minorHAnsi" w:cstheme="minorHAnsi"/>
          <w:spacing w:val="2"/>
          <w:position w:val="-1"/>
        </w:rPr>
        <w:t>l</w:t>
      </w:r>
      <w:r w:rsidRPr="00262F86">
        <w:rPr>
          <w:rFonts w:asciiTheme="minorHAnsi" w:hAnsiTheme="minorHAnsi" w:cstheme="minorHAnsi"/>
          <w:spacing w:val="6"/>
          <w:position w:val="-1"/>
        </w:rPr>
        <w:t>o</w:t>
      </w:r>
      <w:r w:rsidRPr="00262F86">
        <w:rPr>
          <w:rFonts w:asciiTheme="minorHAnsi" w:hAnsiTheme="minorHAnsi" w:cstheme="minorHAnsi"/>
          <w:position w:val="-1"/>
        </w:rPr>
        <w:t>w</w:t>
      </w:r>
      <w:r w:rsidRPr="00262F86">
        <w:rPr>
          <w:rFonts w:asciiTheme="minorHAnsi" w:hAnsiTheme="minorHAnsi" w:cstheme="minorHAnsi"/>
          <w:spacing w:val="5"/>
          <w:position w:val="-1"/>
        </w:rPr>
        <w:t>i</w:t>
      </w:r>
      <w:r w:rsidRPr="00262F86">
        <w:rPr>
          <w:rFonts w:asciiTheme="minorHAnsi" w:hAnsiTheme="minorHAnsi" w:cstheme="minorHAnsi"/>
          <w:spacing w:val="3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g</w:t>
      </w:r>
      <w:r w:rsidRPr="00262F86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1"/>
          <w:position w:val="-1"/>
        </w:rPr>
        <w:t>u</w:t>
      </w:r>
      <w:r w:rsidRPr="00262F86">
        <w:rPr>
          <w:rFonts w:asciiTheme="minorHAnsi" w:hAnsiTheme="minorHAnsi" w:cstheme="minorHAnsi"/>
          <w:position w:val="-1"/>
        </w:rPr>
        <w:t>p</w:t>
      </w:r>
      <w:r w:rsidRPr="00262F86">
        <w:rPr>
          <w:rFonts w:asciiTheme="minorHAnsi" w:hAnsiTheme="minorHAnsi" w:cstheme="minorHAnsi"/>
          <w:spacing w:val="6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3"/>
          <w:position w:val="-1"/>
        </w:rPr>
        <w:t>fau</w:t>
      </w:r>
      <w:r w:rsidRPr="00262F86">
        <w:rPr>
          <w:rFonts w:asciiTheme="minorHAnsi" w:hAnsiTheme="minorHAnsi" w:cstheme="minorHAnsi"/>
          <w:spacing w:val="2"/>
          <w:position w:val="-1"/>
        </w:rPr>
        <w:t>l</w:t>
      </w:r>
      <w:r w:rsidRPr="00262F86">
        <w:rPr>
          <w:rFonts w:asciiTheme="minorHAnsi" w:hAnsiTheme="minorHAnsi" w:cstheme="minorHAnsi"/>
          <w:spacing w:val="4"/>
          <w:position w:val="-1"/>
        </w:rPr>
        <w:t>t</w:t>
      </w:r>
      <w:r w:rsidRPr="00262F86">
        <w:rPr>
          <w:rFonts w:asciiTheme="minorHAnsi" w:hAnsiTheme="minorHAnsi" w:cstheme="minorHAnsi"/>
          <w:position w:val="-1"/>
        </w:rPr>
        <w:t>y</w:t>
      </w:r>
      <w:r w:rsidRPr="00262F86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3"/>
          <w:position w:val="-1"/>
        </w:rPr>
        <w:t>o</w:t>
      </w:r>
      <w:r w:rsidRPr="00262F86">
        <w:rPr>
          <w:rFonts w:asciiTheme="minorHAnsi" w:hAnsiTheme="minorHAnsi" w:cstheme="minorHAnsi"/>
          <w:position w:val="-1"/>
        </w:rPr>
        <w:t>r</w:t>
      </w:r>
      <w:r w:rsidRPr="00262F86">
        <w:rPr>
          <w:rFonts w:asciiTheme="minorHAnsi" w:hAnsiTheme="minorHAnsi" w:cstheme="minorHAnsi"/>
          <w:spacing w:val="6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1"/>
          <w:position w:val="-1"/>
        </w:rPr>
        <w:t>m</w:t>
      </w:r>
      <w:r w:rsidRPr="00262F86">
        <w:rPr>
          <w:rFonts w:asciiTheme="minorHAnsi" w:hAnsiTheme="minorHAnsi" w:cstheme="minorHAnsi"/>
          <w:spacing w:val="5"/>
          <w:position w:val="-1"/>
        </w:rPr>
        <w:t>a</w:t>
      </w:r>
      <w:r w:rsidRPr="00262F86">
        <w:rPr>
          <w:rFonts w:asciiTheme="minorHAnsi" w:hAnsiTheme="minorHAnsi" w:cstheme="minorHAnsi"/>
          <w:spacing w:val="4"/>
          <w:position w:val="-1"/>
        </w:rPr>
        <w:t>l</w:t>
      </w:r>
      <w:r w:rsidRPr="00262F86">
        <w:rPr>
          <w:rFonts w:asciiTheme="minorHAnsi" w:hAnsiTheme="minorHAnsi" w:cstheme="minorHAnsi"/>
          <w:spacing w:val="3"/>
          <w:position w:val="-1"/>
        </w:rPr>
        <w:t>fu</w:t>
      </w:r>
      <w:r w:rsidRPr="00262F86">
        <w:rPr>
          <w:rFonts w:asciiTheme="minorHAnsi" w:hAnsiTheme="minorHAnsi" w:cstheme="minorHAnsi"/>
          <w:spacing w:val="1"/>
          <w:position w:val="-1"/>
        </w:rPr>
        <w:t>n</w:t>
      </w:r>
      <w:r w:rsidRPr="00262F86">
        <w:rPr>
          <w:rFonts w:asciiTheme="minorHAnsi" w:hAnsiTheme="minorHAnsi" w:cstheme="minorHAnsi"/>
          <w:spacing w:val="3"/>
          <w:position w:val="-1"/>
        </w:rPr>
        <w:t>c</w:t>
      </w:r>
      <w:r w:rsidRPr="00262F86">
        <w:rPr>
          <w:rFonts w:asciiTheme="minorHAnsi" w:hAnsiTheme="minorHAnsi" w:cstheme="minorHAnsi"/>
          <w:spacing w:val="4"/>
          <w:position w:val="-1"/>
        </w:rPr>
        <w:t>t</w:t>
      </w:r>
      <w:r w:rsidRPr="00262F86">
        <w:rPr>
          <w:rFonts w:asciiTheme="minorHAnsi" w:hAnsiTheme="minorHAnsi" w:cstheme="minorHAnsi"/>
          <w:spacing w:val="2"/>
          <w:position w:val="-1"/>
        </w:rPr>
        <w:t>i</w:t>
      </w:r>
      <w:r w:rsidRPr="00262F86">
        <w:rPr>
          <w:rFonts w:asciiTheme="minorHAnsi" w:hAnsiTheme="minorHAnsi" w:cstheme="minorHAnsi"/>
          <w:spacing w:val="3"/>
          <w:position w:val="-1"/>
        </w:rPr>
        <w:t>on</w:t>
      </w:r>
      <w:r w:rsidRPr="00262F86">
        <w:rPr>
          <w:rFonts w:asciiTheme="minorHAnsi" w:hAnsiTheme="minorHAnsi" w:cstheme="minorHAnsi"/>
          <w:spacing w:val="4"/>
          <w:position w:val="-1"/>
        </w:rPr>
        <w:t>i</w:t>
      </w:r>
      <w:r w:rsidRPr="00262F86">
        <w:rPr>
          <w:rFonts w:asciiTheme="minorHAnsi" w:hAnsiTheme="minorHAnsi" w:cstheme="minorHAnsi"/>
          <w:spacing w:val="3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g</w:t>
      </w:r>
      <w:r w:rsidRPr="00262F86">
        <w:rPr>
          <w:rFonts w:asciiTheme="minorHAnsi" w:hAnsiTheme="minorHAnsi" w:cstheme="minorHAnsi"/>
          <w:spacing w:val="-8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3"/>
          <w:position w:val="-1"/>
        </w:rPr>
        <w:t>e</w:t>
      </w:r>
      <w:r w:rsidRPr="00262F86">
        <w:rPr>
          <w:rFonts w:asciiTheme="minorHAnsi" w:hAnsiTheme="minorHAnsi" w:cstheme="minorHAnsi"/>
          <w:spacing w:val="6"/>
          <w:position w:val="-1"/>
        </w:rPr>
        <w:t>q</w:t>
      </w:r>
      <w:r w:rsidRPr="00262F86">
        <w:rPr>
          <w:rFonts w:asciiTheme="minorHAnsi" w:hAnsiTheme="minorHAnsi" w:cstheme="minorHAnsi"/>
          <w:spacing w:val="1"/>
          <w:position w:val="-1"/>
        </w:rPr>
        <w:t>u</w:t>
      </w:r>
      <w:r w:rsidRPr="00262F86">
        <w:rPr>
          <w:rFonts w:asciiTheme="minorHAnsi" w:hAnsiTheme="minorHAnsi" w:cstheme="minorHAnsi"/>
          <w:spacing w:val="4"/>
          <w:position w:val="-1"/>
        </w:rPr>
        <w:t>i</w:t>
      </w:r>
      <w:r w:rsidRPr="00262F86">
        <w:rPr>
          <w:rFonts w:asciiTheme="minorHAnsi" w:hAnsiTheme="minorHAnsi" w:cstheme="minorHAnsi"/>
          <w:spacing w:val="6"/>
          <w:position w:val="-1"/>
        </w:rPr>
        <w:t>p</w:t>
      </w:r>
      <w:r w:rsidRPr="00262F86">
        <w:rPr>
          <w:rFonts w:asciiTheme="minorHAnsi" w:hAnsiTheme="minorHAnsi" w:cstheme="minorHAnsi"/>
          <w:spacing w:val="-1"/>
          <w:position w:val="-1"/>
        </w:rPr>
        <w:t>m</w:t>
      </w:r>
      <w:r w:rsidRPr="00262F86">
        <w:rPr>
          <w:rFonts w:asciiTheme="minorHAnsi" w:hAnsiTheme="minorHAnsi" w:cstheme="minorHAnsi"/>
          <w:spacing w:val="5"/>
          <w:position w:val="-1"/>
        </w:rPr>
        <w:t>e</w:t>
      </w:r>
      <w:r w:rsidRPr="00262F86">
        <w:rPr>
          <w:rFonts w:asciiTheme="minorHAnsi" w:hAnsiTheme="minorHAnsi" w:cstheme="minorHAnsi"/>
          <w:spacing w:val="3"/>
          <w:position w:val="-1"/>
        </w:rPr>
        <w:t>n</w:t>
      </w:r>
      <w:r w:rsidRPr="00262F86">
        <w:rPr>
          <w:rFonts w:asciiTheme="minorHAnsi" w:hAnsiTheme="minorHAnsi" w:cstheme="minorHAnsi"/>
          <w:spacing w:val="2"/>
          <w:position w:val="-1"/>
        </w:rPr>
        <w:t>t</w:t>
      </w:r>
      <w:r w:rsidRPr="00262F86">
        <w:rPr>
          <w:rFonts w:asciiTheme="minorHAnsi" w:hAnsiTheme="minorHAnsi" w:cstheme="minorHAnsi"/>
          <w:position w:val="-1"/>
        </w:rPr>
        <w:t>.</w:t>
      </w:r>
    </w:p>
    <w:p w14:paraId="06B79F96" w14:textId="77777777" w:rsidR="000C728A" w:rsidRPr="00262F86" w:rsidRDefault="00262F86">
      <w:pPr>
        <w:spacing w:before="1"/>
        <w:ind w:left="228" w:right="323" w:hanging="228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5"/>
        </w:rPr>
        <w:t xml:space="preserve">    </w:t>
      </w:r>
      <w:r w:rsidRPr="00262F86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262F86">
        <w:rPr>
          <w:rFonts w:asciiTheme="minorHAnsi" w:hAnsiTheme="minorHAnsi" w:cstheme="minorHAnsi"/>
          <w:spacing w:val="-2"/>
        </w:rPr>
        <w:t>A</w:t>
      </w:r>
      <w:r w:rsidRPr="00262F86">
        <w:rPr>
          <w:rFonts w:asciiTheme="minorHAnsi" w:hAnsiTheme="minorHAnsi" w:cstheme="minorHAnsi"/>
          <w:spacing w:val="3"/>
        </w:rPr>
        <w:t>d</w:t>
      </w:r>
      <w:r w:rsidRPr="00262F86">
        <w:rPr>
          <w:rFonts w:asciiTheme="minorHAnsi" w:hAnsiTheme="minorHAnsi" w:cstheme="minorHAnsi"/>
          <w:spacing w:val="-1"/>
        </w:rPr>
        <w:t>m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-1"/>
        </w:rPr>
        <w:t>s</w:t>
      </w:r>
      <w:r w:rsidRPr="00262F86">
        <w:rPr>
          <w:rFonts w:asciiTheme="minorHAnsi" w:hAnsiTheme="minorHAnsi" w:cstheme="minorHAnsi"/>
        </w:rPr>
        <w:t>te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10"/>
        </w:rPr>
        <w:t xml:space="preserve"> </w:t>
      </w:r>
      <w:r w:rsidRPr="00262F86">
        <w:rPr>
          <w:rFonts w:asciiTheme="minorHAnsi" w:hAnsiTheme="minorHAnsi" w:cstheme="minorHAnsi"/>
          <w:spacing w:val="-1"/>
        </w:rPr>
        <w:t>v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1"/>
        </w:rPr>
        <w:t>c</w:t>
      </w:r>
      <w:r w:rsidRPr="00262F86">
        <w:rPr>
          <w:rFonts w:asciiTheme="minorHAnsi" w:hAnsiTheme="minorHAnsi" w:cstheme="minorHAnsi"/>
        </w:rPr>
        <w:t>c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es</w:t>
      </w:r>
      <w:r w:rsidRPr="00262F86">
        <w:rPr>
          <w:rFonts w:asciiTheme="minorHAnsi" w:hAnsiTheme="minorHAnsi" w:cstheme="minorHAnsi"/>
          <w:spacing w:val="-7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-1"/>
        </w:rPr>
        <w:t>m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>d</w:t>
      </w:r>
      <w:r w:rsidRPr="00262F86">
        <w:rPr>
          <w:rFonts w:asciiTheme="minorHAnsi" w:hAnsiTheme="minorHAnsi" w:cstheme="minorHAnsi"/>
        </w:rPr>
        <w:t>icati</w:t>
      </w:r>
      <w:r w:rsidRPr="00262F86">
        <w:rPr>
          <w:rFonts w:asciiTheme="minorHAnsi" w:hAnsiTheme="minorHAnsi" w:cstheme="minorHAnsi"/>
          <w:spacing w:val="1"/>
        </w:rPr>
        <w:t>o</w:t>
      </w:r>
      <w:r w:rsidRPr="00262F86">
        <w:rPr>
          <w:rFonts w:asciiTheme="minorHAnsi" w:hAnsiTheme="minorHAnsi" w:cstheme="minorHAnsi"/>
          <w:spacing w:val="-1"/>
        </w:rPr>
        <w:t>ns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-9"/>
        </w:rPr>
        <w:t xml:space="preserve"> 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-1"/>
        </w:rPr>
        <w:t>u</w:t>
      </w:r>
      <w:r w:rsidRPr="00262F86">
        <w:rPr>
          <w:rFonts w:asciiTheme="minorHAnsi" w:hAnsiTheme="minorHAnsi" w:cstheme="minorHAnsi"/>
          <w:spacing w:val="1"/>
        </w:rPr>
        <w:t>d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9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ti</w:t>
      </w:r>
      <w:r w:rsidRPr="00262F86">
        <w:rPr>
          <w:rFonts w:asciiTheme="minorHAnsi" w:hAnsiTheme="minorHAnsi" w:cstheme="minorHAnsi"/>
          <w:spacing w:val="1"/>
        </w:rPr>
        <w:t>b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1"/>
        </w:rPr>
        <w:t>o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</w:rPr>
        <w:t>cs,</w:t>
      </w:r>
      <w:r w:rsidRPr="00262F86">
        <w:rPr>
          <w:rFonts w:asciiTheme="minorHAnsi" w:hAnsiTheme="minorHAnsi" w:cstheme="minorHAnsi"/>
          <w:spacing w:val="-9"/>
        </w:rPr>
        <w:t xml:space="preserve"> </w:t>
      </w:r>
      <w:r w:rsidRPr="00262F86">
        <w:rPr>
          <w:rFonts w:asciiTheme="minorHAnsi" w:hAnsiTheme="minorHAnsi" w:cstheme="minorHAnsi"/>
        </w:rPr>
        <w:t>as</w:t>
      </w:r>
      <w:r w:rsidRPr="00262F86">
        <w:rPr>
          <w:rFonts w:asciiTheme="minorHAnsi" w:hAnsiTheme="minorHAnsi" w:cstheme="minorHAnsi"/>
          <w:spacing w:val="-2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d</w:t>
      </w:r>
      <w:r w:rsidRPr="00262F86">
        <w:rPr>
          <w:rFonts w:asciiTheme="minorHAnsi" w:hAnsiTheme="minorHAnsi" w:cstheme="minorHAnsi"/>
        </w:rPr>
        <w:t>ire</w:t>
      </w:r>
      <w:r w:rsidRPr="00262F86">
        <w:rPr>
          <w:rFonts w:asciiTheme="minorHAnsi" w:hAnsiTheme="minorHAnsi" w:cstheme="minorHAnsi"/>
          <w:spacing w:val="1"/>
        </w:rPr>
        <w:t>c</w:t>
      </w:r>
      <w:r w:rsidRPr="00262F86">
        <w:rPr>
          <w:rFonts w:asciiTheme="minorHAnsi" w:hAnsiTheme="minorHAnsi" w:cstheme="minorHAnsi"/>
        </w:rPr>
        <w:t>ted</w:t>
      </w:r>
      <w:r w:rsidRPr="00262F86">
        <w:rPr>
          <w:rFonts w:asciiTheme="minorHAnsi" w:hAnsiTheme="minorHAnsi" w:cstheme="minorHAnsi"/>
          <w:spacing w:val="-5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b</w:t>
      </w:r>
      <w:r w:rsidRPr="00262F86">
        <w:rPr>
          <w:rFonts w:asciiTheme="minorHAnsi" w:hAnsiTheme="minorHAnsi" w:cstheme="minorHAnsi"/>
        </w:rPr>
        <w:t>y t</w:t>
      </w:r>
      <w:r w:rsidRPr="00262F86">
        <w:rPr>
          <w:rFonts w:asciiTheme="minorHAnsi" w:hAnsiTheme="minorHAnsi" w:cstheme="minorHAnsi"/>
          <w:spacing w:val="-1"/>
        </w:rPr>
        <w:t>h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ph</w:t>
      </w:r>
      <w:r w:rsidRPr="00262F86">
        <w:rPr>
          <w:rFonts w:asciiTheme="minorHAnsi" w:hAnsiTheme="minorHAnsi" w:cstheme="minorHAnsi"/>
          <w:spacing w:val="-1"/>
        </w:rPr>
        <w:t>ys</w:t>
      </w:r>
      <w:r w:rsidRPr="00262F86">
        <w:rPr>
          <w:rFonts w:asciiTheme="minorHAnsi" w:hAnsiTheme="minorHAnsi" w:cstheme="minorHAnsi"/>
        </w:rPr>
        <w:t>ici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</w:rPr>
        <w:t>n</w:t>
      </w:r>
      <w:r w:rsidRPr="00262F86">
        <w:rPr>
          <w:rFonts w:asciiTheme="minorHAnsi" w:hAnsiTheme="minorHAnsi" w:cstheme="minorHAnsi"/>
          <w:spacing w:val="-9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1"/>
        </w:rPr>
        <w:t>c</w:t>
      </w:r>
      <w:r w:rsidRPr="00262F86">
        <w:rPr>
          <w:rFonts w:asciiTheme="minorHAnsi" w:hAnsiTheme="minorHAnsi" w:cstheme="minorHAnsi"/>
        </w:rPr>
        <w:t>c</w:t>
      </w:r>
      <w:r w:rsidRPr="00262F86">
        <w:rPr>
          <w:rFonts w:asciiTheme="minorHAnsi" w:hAnsiTheme="minorHAnsi" w:cstheme="minorHAnsi"/>
          <w:spacing w:val="1"/>
        </w:rPr>
        <w:t>ord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9"/>
        </w:rPr>
        <w:t xml:space="preserve"> </w:t>
      </w:r>
      <w:r w:rsidRPr="00262F86">
        <w:rPr>
          <w:rFonts w:asciiTheme="minorHAnsi" w:hAnsiTheme="minorHAnsi" w:cstheme="minorHAnsi"/>
        </w:rPr>
        <w:t>to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po</w:t>
      </w:r>
      <w:r w:rsidRPr="00262F86">
        <w:rPr>
          <w:rFonts w:asciiTheme="minorHAnsi" w:hAnsiTheme="minorHAnsi" w:cstheme="minorHAnsi"/>
        </w:rPr>
        <w:t>li</w:t>
      </w:r>
      <w:r w:rsidRPr="00262F86">
        <w:rPr>
          <w:rFonts w:asciiTheme="minorHAnsi" w:hAnsiTheme="minorHAnsi" w:cstheme="minorHAnsi"/>
          <w:spacing w:val="2"/>
        </w:rPr>
        <w:t>c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-8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-2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pro</w:t>
      </w:r>
      <w:r w:rsidRPr="00262F86">
        <w:rPr>
          <w:rFonts w:asciiTheme="minorHAnsi" w:hAnsiTheme="minorHAnsi" w:cstheme="minorHAnsi"/>
        </w:rPr>
        <w:t>c</w:t>
      </w:r>
      <w:r w:rsidRPr="00262F86">
        <w:rPr>
          <w:rFonts w:asciiTheme="minorHAnsi" w:hAnsiTheme="minorHAnsi" w:cstheme="minorHAnsi"/>
          <w:spacing w:val="1"/>
        </w:rPr>
        <w:t>ed</w:t>
      </w:r>
      <w:r w:rsidRPr="00262F86">
        <w:rPr>
          <w:rFonts w:asciiTheme="minorHAnsi" w:hAnsiTheme="minorHAnsi" w:cstheme="minorHAnsi"/>
          <w:spacing w:val="-1"/>
        </w:rPr>
        <w:t>u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</w:rPr>
        <w:t>e.</w:t>
      </w:r>
    </w:p>
    <w:p w14:paraId="4D71E787" w14:textId="77777777" w:rsidR="000C728A" w:rsidRPr="00262F86" w:rsidRDefault="00262F86">
      <w:pPr>
        <w:spacing w:line="240" w:lineRule="exact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5"/>
          <w:position w:val="-1"/>
        </w:rPr>
        <w:t xml:space="preserve">    </w:t>
      </w:r>
      <w:r w:rsidRPr="00262F86">
        <w:rPr>
          <w:rFonts w:asciiTheme="minorHAnsi" w:eastAsia="Segoe MDL2 Assets" w:hAnsiTheme="minorHAnsi" w:cstheme="minorHAnsi"/>
          <w:spacing w:val="13"/>
          <w:w w:val="45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-1"/>
          <w:position w:val="-1"/>
        </w:rPr>
        <w:t>C</w:t>
      </w:r>
      <w:r w:rsidRPr="00262F86">
        <w:rPr>
          <w:rFonts w:asciiTheme="minorHAnsi" w:hAnsiTheme="minorHAnsi" w:cstheme="minorHAnsi"/>
          <w:spacing w:val="1"/>
          <w:position w:val="-1"/>
        </w:rPr>
        <w:t>oord</w:t>
      </w:r>
      <w:r w:rsidRPr="00262F86">
        <w:rPr>
          <w:rFonts w:asciiTheme="minorHAnsi" w:hAnsiTheme="minorHAnsi" w:cstheme="minorHAnsi"/>
          <w:position w:val="-1"/>
        </w:rPr>
        <w:t>i</w:t>
      </w:r>
      <w:r w:rsidRPr="00262F86">
        <w:rPr>
          <w:rFonts w:asciiTheme="minorHAnsi" w:hAnsiTheme="minorHAnsi" w:cstheme="minorHAnsi"/>
          <w:spacing w:val="-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a</w:t>
      </w:r>
      <w:r w:rsidRPr="00262F86">
        <w:rPr>
          <w:rFonts w:asciiTheme="minorHAnsi" w:hAnsiTheme="minorHAnsi" w:cstheme="minorHAnsi"/>
          <w:spacing w:val="1"/>
          <w:position w:val="-1"/>
        </w:rPr>
        <w:t>t</w:t>
      </w:r>
      <w:r w:rsidRPr="00262F86">
        <w:rPr>
          <w:rFonts w:asciiTheme="minorHAnsi" w:hAnsiTheme="minorHAnsi" w:cstheme="minorHAnsi"/>
          <w:position w:val="-1"/>
        </w:rPr>
        <w:t>i</w:t>
      </w:r>
      <w:r w:rsidRPr="00262F86">
        <w:rPr>
          <w:rFonts w:asciiTheme="minorHAnsi" w:hAnsiTheme="minorHAnsi" w:cstheme="minorHAnsi"/>
          <w:spacing w:val="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g</w:t>
      </w:r>
      <w:r w:rsidRPr="00262F86">
        <w:rPr>
          <w:rFonts w:asciiTheme="minorHAnsi" w:hAnsiTheme="minorHAnsi" w:cstheme="minorHAnsi"/>
          <w:spacing w:val="-12"/>
          <w:position w:val="-1"/>
        </w:rPr>
        <w:t xml:space="preserve"> </w:t>
      </w:r>
      <w:r w:rsidRPr="00262F86">
        <w:rPr>
          <w:rFonts w:asciiTheme="minorHAnsi" w:hAnsiTheme="minorHAnsi" w:cstheme="minorHAnsi"/>
          <w:position w:val="-1"/>
        </w:rPr>
        <w:t>a</w:t>
      </w:r>
      <w:r w:rsidRPr="00262F86">
        <w:rPr>
          <w:rFonts w:asciiTheme="minorHAnsi" w:hAnsiTheme="minorHAnsi" w:cstheme="minorHAnsi"/>
          <w:spacing w:val="-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d</w:t>
      </w:r>
      <w:r w:rsidRPr="00262F86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262F86">
        <w:rPr>
          <w:rFonts w:asciiTheme="minorHAnsi" w:hAnsiTheme="minorHAnsi" w:cstheme="minorHAnsi"/>
          <w:position w:val="-1"/>
        </w:rPr>
        <w:t>c</w:t>
      </w:r>
      <w:r w:rsidRPr="00262F86">
        <w:rPr>
          <w:rFonts w:asciiTheme="minorHAnsi" w:hAnsiTheme="minorHAnsi" w:cstheme="minorHAnsi"/>
          <w:spacing w:val="1"/>
          <w:position w:val="-1"/>
        </w:rPr>
        <w:t>on</w:t>
      </w:r>
      <w:r w:rsidRPr="00262F86">
        <w:rPr>
          <w:rFonts w:asciiTheme="minorHAnsi" w:hAnsiTheme="minorHAnsi" w:cstheme="minorHAnsi"/>
          <w:spacing w:val="-1"/>
          <w:position w:val="-1"/>
        </w:rPr>
        <w:t>v</w:t>
      </w:r>
      <w:r w:rsidRPr="00262F86">
        <w:rPr>
          <w:rFonts w:asciiTheme="minorHAnsi" w:hAnsiTheme="minorHAnsi" w:cstheme="minorHAnsi"/>
          <w:spacing w:val="3"/>
          <w:position w:val="-1"/>
        </w:rPr>
        <w:t>e</w:t>
      </w:r>
      <w:r w:rsidRPr="00262F86">
        <w:rPr>
          <w:rFonts w:asciiTheme="minorHAnsi" w:hAnsiTheme="minorHAnsi" w:cstheme="minorHAnsi"/>
          <w:position w:val="-1"/>
        </w:rPr>
        <w:t>yi</w:t>
      </w:r>
      <w:r w:rsidRPr="00262F86">
        <w:rPr>
          <w:rFonts w:asciiTheme="minorHAnsi" w:hAnsiTheme="minorHAnsi" w:cstheme="minorHAnsi"/>
          <w:spacing w:val="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g</w:t>
      </w:r>
      <w:r w:rsidRPr="00262F86">
        <w:rPr>
          <w:rFonts w:asciiTheme="minorHAnsi" w:hAnsiTheme="minorHAnsi" w:cstheme="minorHAnsi"/>
          <w:spacing w:val="-8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1"/>
          <w:position w:val="-1"/>
        </w:rPr>
        <w:t>do</w:t>
      </w:r>
      <w:r w:rsidRPr="00262F86">
        <w:rPr>
          <w:rFonts w:asciiTheme="minorHAnsi" w:hAnsiTheme="minorHAnsi" w:cstheme="minorHAnsi"/>
          <w:position w:val="-1"/>
        </w:rPr>
        <w:t>ct</w:t>
      </w:r>
      <w:r w:rsidRPr="00262F86">
        <w:rPr>
          <w:rFonts w:asciiTheme="minorHAnsi" w:hAnsiTheme="minorHAnsi" w:cstheme="minorHAnsi"/>
          <w:spacing w:val="1"/>
          <w:position w:val="-1"/>
        </w:rPr>
        <w:t>o</w:t>
      </w:r>
      <w:r w:rsidRPr="00262F86">
        <w:rPr>
          <w:rFonts w:asciiTheme="minorHAnsi" w:hAnsiTheme="minorHAnsi" w:cstheme="minorHAnsi"/>
          <w:position w:val="-1"/>
        </w:rPr>
        <w:t>r</w:t>
      </w:r>
      <w:r w:rsidRPr="00262F86">
        <w:rPr>
          <w:rFonts w:asciiTheme="minorHAnsi" w:hAnsiTheme="minorHAnsi" w:cstheme="minorHAnsi"/>
          <w:spacing w:val="-4"/>
          <w:position w:val="-1"/>
        </w:rPr>
        <w:t xml:space="preserve"> </w:t>
      </w:r>
      <w:r w:rsidRPr="00262F86">
        <w:rPr>
          <w:rFonts w:asciiTheme="minorHAnsi" w:hAnsiTheme="minorHAnsi" w:cstheme="minorHAnsi"/>
          <w:position w:val="-1"/>
        </w:rPr>
        <w:t>&amp;</w:t>
      </w:r>
      <w:r w:rsidRPr="00262F86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1"/>
          <w:position w:val="-1"/>
        </w:rPr>
        <w:t>p</w:t>
      </w:r>
      <w:r w:rsidRPr="00262F86">
        <w:rPr>
          <w:rFonts w:asciiTheme="minorHAnsi" w:hAnsiTheme="minorHAnsi" w:cstheme="minorHAnsi"/>
          <w:position w:val="-1"/>
        </w:rPr>
        <w:t>atie</w:t>
      </w:r>
      <w:r w:rsidRPr="00262F86">
        <w:rPr>
          <w:rFonts w:asciiTheme="minorHAnsi" w:hAnsiTheme="minorHAnsi" w:cstheme="minorHAnsi"/>
          <w:spacing w:val="-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t</w:t>
      </w:r>
      <w:r w:rsidRPr="00262F86">
        <w:rPr>
          <w:rFonts w:asciiTheme="minorHAnsi" w:hAnsiTheme="minorHAnsi" w:cstheme="minorHAnsi"/>
          <w:spacing w:val="-5"/>
          <w:position w:val="-1"/>
        </w:rPr>
        <w:t xml:space="preserve"> </w:t>
      </w:r>
      <w:r w:rsidRPr="00262F86">
        <w:rPr>
          <w:rFonts w:asciiTheme="minorHAnsi" w:hAnsiTheme="minorHAnsi" w:cstheme="minorHAnsi"/>
          <w:position w:val="-1"/>
        </w:rPr>
        <w:t>sc</w:t>
      </w:r>
      <w:r w:rsidRPr="00262F86">
        <w:rPr>
          <w:rFonts w:asciiTheme="minorHAnsi" w:hAnsiTheme="minorHAnsi" w:cstheme="minorHAnsi"/>
          <w:spacing w:val="-1"/>
          <w:position w:val="-1"/>
        </w:rPr>
        <w:t>h</w:t>
      </w:r>
      <w:r w:rsidRPr="00262F86">
        <w:rPr>
          <w:rFonts w:asciiTheme="minorHAnsi" w:hAnsiTheme="minorHAnsi" w:cstheme="minorHAnsi"/>
          <w:position w:val="-1"/>
        </w:rPr>
        <w:t>e</w:t>
      </w:r>
      <w:r w:rsidRPr="00262F86">
        <w:rPr>
          <w:rFonts w:asciiTheme="minorHAnsi" w:hAnsiTheme="minorHAnsi" w:cstheme="minorHAnsi"/>
          <w:spacing w:val="4"/>
          <w:position w:val="-1"/>
        </w:rPr>
        <w:t>d</w:t>
      </w:r>
      <w:r w:rsidRPr="00262F86">
        <w:rPr>
          <w:rFonts w:asciiTheme="minorHAnsi" w:hAnsiTheme="minorHAnsi" w:cstheme="minorHAnsi"/>
          <w:spacing w:val="-1"/>
          <w:position w:val="-1"/>
        </w:rPr>
        <w:t>u</w:t>
      </w:r>
      <w:r w:rsidRPr="00262F86">
        <w:rPr>
          <w:rFonts w:asciiTheme="minorHAnsi" w:hAnsiTheme="minorHAnsi" w:cstheme="minorHAnsi"/>
          <w:position w:val="-1"/>
        </w:rPr>
        <w:t>les</w:t>
      </w:r>
      <w:r w:rsidRPr="00262F86">
        <w:rPr>
          <w:rFonts w:asciiTheme="minorHAnsi" w:hAnsiTheme="minorHAnsi" w:cstheme="minorHAnsi"/>
          <w:spacing w:val="-8"/>
          <w:position w:val="-1"/>
        </w:rPr>
        <w:t xml:space="preserve"> </w:t>
      </w:r>
      <w:r w:rsidRPr="00262F86">
        <w:rPr>
          <w:rFonts w:asciiTheme="minorHAnsi" w:hAnsiTheme="minorHAnsi" w:cstheme="minorHAnsi"/>
          <w:position w:val="-1"/>
        </w:rPr>
        <w:t>to</w:t>
      </w:r>
      <w:r w:rsidRPr="00262F86">
        <w:rPr>
          <w:rFonts w:asciiTheme="minorHAnsi" w:hAnsiTheme="minorHAnsi" w:cstheme="minorHAnsi"/>
          <w:spacing w:val="1"/>
          <w:position w:val="-1"/>
        </w:rPr>
        <w:t xml:space="preserve"> m</w:t>
      </w:r>
      <w:r w:rsidRPr="00262F86">
        <w:rPr>
          <w:rFonts w:asciiTheme="minorHAnsi" w:hAnsiTheme="minorHAnsi" w:cstheme="minorHAnsi"/>
          <w:position w:val="-1"/>
        </w:rPr>
        <w:t>a</w:t>
      </w:r>
      <w:r w:rsidRPr="00262F86">
        <w:rPr>
          <w:rFonts w:asciiTheme="minorHAnsi" w:hAnsiTheme="minorHAnsi" w:cstheme="minorHAnsi"/>
          <w:spacing w:val="-1"/>
          <w:position w:val="-1"/>
        </w:rPr>
        <w:t>k</w:t>
      </w:r>
      <w:r w:rsidRPr="00262F86">
        <w:rPr>
          <w:rFonts w:asciiTheme="minorHAnsi" w:hAnsiTheme="minorHAnsi" w:cstheme="minorHAnsi"/>
          <w:position w:val="-1"/>
        </w:rPr>
        <w:t>e</w:t>
      </w:r>
      <w:r w:rsidRPr="00262F86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262F86">
        <w:rPr>
          <w:rFonts w:asciiTheme="minorHAnsi" w:hAnsiTheme="minorHAnsi" w:cstheme="minorHAnsi"/>
          <w:position w:val="-1"/>
        </w:rPr>
        <w:t>a</w:t>
      </w:r>
      <w:r w:rsidRPr="00262F86">
        <w:rPr>
          <w:rFonts w:asciiTheme="minorHAnsi" w:hAnsiTheme="minorHAnsi" w:cstheme="minorHAnsi"/>
          <w:spacing w:val="1"/>
          <w:position w:val="-1"/>
        </w:rPr>
        <w:t>ppo</w:t>
      </w:r>
      <w:r w:rsidRPr="00262F86">
        <w:rPr>
          <w:rFonts w:asciiTheme="minorHAnsi" w:hAnsiTheme="minorHAnsi" w:cstheme="minorHAnsi"/>
          <w:position w:val="-1"/>
        </w:rPr>
        <w:t>i</w:t>
      </w:r>
      <w:r w:rsidRPr="00262F86">
        <w:rPr>
          <w:rFonts w:asciiTheme="minorHAnsi" w:hAnsiTheme="minorHAnsi" w:cstheme="minorHAnsi"/>
          <w:spacing w:val="-1"/>
          <w:position w:val="-1"/>
        </w:rPr>
        <w:t>n</w:t>
      </w:r>
      <w:r w:rsidRPr="00262F86">
        <w:rPr>
          <w:rFonts w:asciiTheme="minorHAnsi" w:hAnsiTheme="minorHAnsi" w:cstheme="minorHAnsi"/>
          <w:spacing w:val="2"/>
          <w:position w:val="-1"/>
        </w:rPr>
        <w:t>t</w:t>
      </w:r>
      <w:r w:rsidRPr="00262F86">
        <w:rPr>
          <w:rFonts w:asciiTheme="minorHAnsi" w:hAnsiTheme="minorHAnsi" w:cstheme="minorHAnsi"/>
          <w:spacing w:val="-4"/>
          <w:position w:val="-1"/>
        </w:rPr>
        <w:t>m</w:t>
      </w:r>
      <w:r w:rsidRPr="00262F86">
        <w:rPr>
          <w:rFonts w:asciiTheme="minorHAnsi" w:hAnsiTheme="minorHAnsi" w:cstheme="minorHAnsi"/>
          <w:spacing w:val="3"/>
          <w:position w:val="-1"/>
        </w:rPr>
        <w:t>e</w:t>
      </w:r>
      <w:r w:rsidRPr="00262F86">
        <w:rPr>
          <w:rFonts w:asciiTheme="minorHAnsi" w:hAnsiTheme="minorHAnsi" w:cstheme="minorHAnsi"/>
          <w:spacing w:val="-1"/>
          <w:position w:val="-1"/>
        </w:rPr>
        <w:t>n</w:t>
      </w:r>
      <w:r w:rsidRPr="00262F86">
        <w:rPr>
          <w:rFonts w:asciiTheme="minorHAnsi" w:hAnsiTheme="minorHAnsi" w:cstheme="minorHAnsi"/>
          <w:spacing w:val="2"/>
          <w:position w:val="-1"/>
        </w:rPr>
        <w:t>t</w:t>
      </w:r>
      <w:r w:rsidRPr="00262F86">
        <w:rPr>
          <w:rFonts w:asciiTheme="minorHAnsi" w:hAnsiTheme="minorHAnsi" w:cstheme="minorHAnsi"/>
          <w:spacing w:val="-1"/>
          <w:position w:val="-1"/>
        </w:rPr>
        <w:t>s</w:t>
      </w:r>
      <w:r w:rsidRPr="00262F86">
        <w:rPr>
          <w:rFonts w:asciiTheme="minorHAnsi" w:hAnsiTheme="minorHAnsi" w:cstheme="minorHAnsi"/>
          <w:position w:val="-1"/>
        </w:rPr>
        <w:t>.</w:t>
      </w:r>
    </w:p>
    <w:p w14:paraId="25CBFC10" w14:textId="77777777" w:rsidR="000C728A" w:rsidRPr="00262F86" w:rsidRDefault="000C728A">
      <w:pPr>
        <w:spacing w:before="8" w:line="220" w:lineRule="exact"/>
        <w:rPr>
          <w:rFonts w:asciiTheme="minorHAnsi" w:hAnsiTheme="minorHAnsi" w:cstheme="minorHAnsi"/>
        </w:rPr>
      </w:pPr>
    </w:p>
    <w:p w14:paraId="1D91B95F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b/>
          <w:i/>
          <w:spacing w:val="3"/>
        </w:rPr>
        <w:t>P</w:t>
      </w:r>
      <w:r w:rsidRPr="00262F86">
        <w:rPr>
          <w:rFonts w:asciiTheme="minorHAnsi" w:hAnsiTheme="minorHAnsi" w:cstheme="minorHAnsi"/>
          <w:b/>
          <w:i/>
          <w:spacing w:val="2"/>
        </w:rPr>
        <w:t>r</w:t>
      </w:r>
      <w:r w:rsidRPr="00262F86">
        <w:rPr>
          <w:rFonts w:asciiTheme="minorHAnsi" w:hAnsiTheme="minorHAnsi" w:cstheme="minorHAnsi"/>
          <w:b/>
          <w:i/>
          <w:spacing w:val="3"/>
        </w:rPr>
        <w:t>ofe</w:t>
      </w:r>
      <w:r w:rsidRPr="00262F86">
        <w:rPr>
          <w:rFonts w:asciiTheme="minorHAnsi" w:hAnsiTheme="minorHAnsi" w:cstheme="minorHAnsi"/>
          <w:b/>
          <w:i/>
          <w:spacing w:val="2"/>
        </w:rPr>
        <w:t>s</w:t>
      </w:r>
      <w:r w:rsidRPr="00262F86">
        <w:rPr>
          <w:rFonts w:asciiTheme="minorHAnsi" w:hAnsiTheme="minorHAnsi" w:cstheme="minorHAnsi"/>
          <w:b/>
          <w:i/>
          <w:spacing w:val="2"/>
        </w:rPr>
        <w:t>si</w:t>
      </w:r>
      <w:r w:rsidRPr="00262F86">
        <w:rPr>
          <w:rFonts w:asciiTheme="minorHAnsi" w:hAnsiTheme="minorHAnsi" w:cstheme="minorHAnsi"/>
          <w:b/>
          <w:i/>
          <w:spacing w:val="3"/>
        </w:rPr>
        <w:t>o</w:t>
      </w:r>
      <w:r w:rsidRPr="00262F86">
        <w:rPr>
          <w:rFonts w:asciiTheme="minorHAnsi" w:hAnsiTheme="minorHAnsi" w:cstheme="minorHAnsi"/>
          <w:b/>
          <w:i/>
          <w:spacing w:val="2"/>
        </w:rPr>
        <w:t>n</w:t>
      </w:r>
      <w:r w:rsidRPr="00262F86">
        <w:rPr>
          <w:rFonts w:asciiTheme="minorHAnsi" w:hAnsiTheme="minorHAnsi" w:cstheme="minorHAnsi"/>
          <w:b/>
          <w:i/>
          <w:spacing w:val="3"/>
        </w:rPr>
        <w:t>a</w:t>
      </w:r>
      <w:r w:rsidRPr="00262F86">
        <w:rPr>
          <w:rFonts w:asciiTheme="minorHAnsi" w:hAnsiTheme="minorHAnsi" w:cstheme="minorHAnsi"/>
          <w:b/>
          <w:i/>
        </w:rPr>
        <w:t>l</w:t>
      </w:r>
    </w:p>
    <w:p w14:paraId="7A8136E4" w14:textId="77777777" w:rsidR="000C728A" w:rsidRPr="00262F86" w:rsidRDefault="00262F86">
      <w:pPr>
        <w:spacing w:line="240" w:lineRule="exact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5"/>
        </w:rPr>
        <w:t xml:space="preserve">    </w:t>
      </w:r>
      <w:r w:rsidRPr="00262F86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262F86">
        <w:rPr>
          <w:rFonts w:asciiTheme="minorHAnsi" w:hAnsiTheme="minorHAnsi" w:cstheme="minorHAnsi"/>
          <w:spacing w:val="-2"/>
        </w:rPr>
        <w:t>A</w:t>
      </w:r>
      <w:r w:rsidRPr="00262F86">
        <w:rPr>
          <w:rFonts w:asciiTheme="minorHAnsi" w:hAnsiTheme="minorHAnsi" w:cstheme="minorHAnsi"/>
          <w:spacing w:val="1"/>
        </w:rPr>
        <w:t>b</w:t>
      </w:r>
      <w:r w:rsidRPr="00262F86">
        <w:rPr>
          <w:rFonts w:asciiTheme="minorHAnsi" w:hAnsiTheme="minorHAnsi" w:cstheme="minorHAnsi"/>
        </w:rPr>
        <w:t>le</w:t>
      </w:r>
      <w:r w:rsidRPr="00262F86">
        <w:rPr>
          <w:rFonts w:asciiTheme="minorHAnsi" w:hAnsiTheme="minorHAnsi" w:cstheme="minorHAnsi"/>
          <w:spacing w:val="-4"/>
        </w:rPr>
        <w:t xml:space="preserve"> </w:t>
      </w:r>
      <w:r w:rsidRPr="00262F86">
        <w:rPr>
          <w:rFonts w:asciiTheme="minorHAnsi" w:hAnsiTheme="minorHAnsi" w:cstheme="minorHAnsi"/>
        </w:rPr>
        <w:t>to</w:t>
      </w:r>
      <w:r w:rsidRPr="00262F86">
        <w:rPr>
          <w:rFonts w:asciiTheme="minorHAnsi" w:hAnsiTheme="minorHAnsi" w:cstheme="minorHAnsi"/>
          <w:spacing w:val="-1"/>
        </w:rPr>
        <w:t xml:space="preserve"> s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2"/>
        </w:rPr>
        <w:t>a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-4"/>
        </w:rPr>
        <w:t xml:space="preserve"> </w:t>
      </w:r>
      <w:r w:rsidRPr="00262F86">
        <w:rPr>
          <w:rFonts w:asciiTheme="minorHAnsi" w:hAnsiTheme="minorHAnsi" w:cstheme="minorHAnsi"/>
        </w:rPr>
        <w:t>c</w:t>
      </w:r>
      <w:r w:rsidRPr="00262F86">
        <w:rPr>
          <w:rFonts w:asciiTheme="minorHAnsi" w:hAnsiTheme="minorHAnsi" w:cstheme="minorHAnsi"/>
          <w:spacing w:val="1"/>
        </w:rPr>
        <w:t>a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  <w:spacing w:val="-4"/>
        </w:rPr>
        <w:t>m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b</w:t>
      </w:r>
      <w:r w:rsidRPr="00262F86">
        <w:rPr>
          <w:rFonts w:asciiTheme="minorHAnsi" w:hAnsiTheme="minorHAnsi" w:cstheme="minorHAnsi"/>
          <w:spacing w:val="-1"/>
        </w:rPr>
        <w:t>u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1"/>
        </w:rPr>
        <w:t>a</w:t>
      </w:r>
      <w:r w:rsidRPr="00262F86">
        <w:rPr>
          <w:rFonts w:asciiTheme="minorHAnsi" w:hAnsiTheme="minorHAnsi" w:cstheme="minorHAnsi"/>
        </w:rPr>
        <w:t>ct</w:t>
      </w:r>
      <w:r w:rsidRPr="00262F86">
        <w:rPr>
          <w:rFonts w:asciiTheme="minorHAnsi" w:hAnsiTheme="minorHAnsi" w:cstheme="minorHAnsi"/>
          <w:spacing w:val="-4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qu</w:t>
      </w:r>
      <w:r w:rsidRPr="00262F86">
        <w:rPr>
          <w:rFonts w:asciiTheme="minorHAnsi" w:hAnsiTheme="minorHAnsi" w:cstheme="minorHAnsi"/>
        </w:rPr>
        <w:t>ic</w:t>
      </w:r>
      <w:r w:rsidRPr="00262F86">
        <w:rPr>
          <w:rFonts w:asciiTheme="minorHAnsi" w:hAnsiTheme="minorHAnsi" w:cstheme="minorHAnsi"/>
          <w:spacing w:val="-1"/>
        </w:rPr>
        <w:t>k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-7"/>
        </w:rPr>
        <w:t xml:space="preserve"> </w:t>
      </w:r>
      <w:r w:rsidRPr="00262F86">
        <w:rPr>
          <w:rFonts w:asciiTheme="minorHAnsi" w:hAnsiTheme="minorHAnsi" w:cstheme="minorHAnsi"/>
        </w:rPr>
        <w:t>in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</w:rPr>
        <w:t>n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-4"/>
        </w:rPr>
        <w:t>m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-1"/>
        </w:rPr>
        <w:t>g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-4"/>
        </w:rPr>
        <w:t>y</w:t>
      </w:r>
      <w:r w:rsidRPr="00262F86">
        <w:rPr>
          <w:rFonts w:asciiTheme="minorHAnsi" w:hAnsiTheme="minorHAnsi" w:cstheme="minorHAnsi"/>
        </w:rPr>
        <w:t>.</w:t>
      </w:r>
    </w:p>
    <w:p w14:paraId="4A23D0AC" w14:textId="77777777" w:rsidR="000C728A" w:rsidRPr="00262F86" w:rsidRDefault="00262F86">
      <w:pPr>
        <w:spacing w:line="240" w:lineRule="exact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5"/>
          <w:position w:val="-1"/>
        </w:rPr>
        <w:t xml:space="preserve">    </w:t>
      </w:r>
      <w:r w:rsidRPr="00262F86">
        <w:rPr>
          <w:rFonts w:asciiTheme="minorHAnsi" w:eastAsia="Segoe MDL2 Assets" w:hAnsiTheme="minorHAnsi" w:cstheme="minorHAnsi"/>
          <w:spacing w:val="13"/>
          <w:w w:val="45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-1"/>
          <w:position w:val="-1"/>
        </w:rPr>
        <w:t>C</w:t>
      </w:r>
      <w:r w:rsidRPr="00262F86">
        <w:rPr>
          <w:rFonts w:asciiTheme="minorHAnsi" w:hAnsiTheme="minorHAnsi" w:cstheme="minorHAnsi"/>
          <w:position w:val="-1"/>
        </w:rPr>
        <w:t>an</w:t>
      </w:r>
      <w:r w:rsidRPr="00262F86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-2"/>
          <w:position w:val="-1"/>
        </w:rPr>
        <w:t>w</w:t>
      </w:r>
      <w:r w:rsidRPr="00262F86">
        <w:rPr>
          <w:rFonts w:asciiTheme="minorHAnsi" w:hAnsiTheme="minorHAnsi" w:cstheme="minorHAnsi"/>
          <w:spacing w:val="1"/>
          <w:position w:val="-1"/>
        </w:rPr>
        <w:t>or</w:t>
      </w:r>
      <w:r w:rsidRPr="00262F86">
        <w:rPr>
          <w:rFonts w:asciiTheme="minorHAnsi" w:hAnsiTheme="minorHAnsi" w:cstheme="minorHAnsi"/>
          <w:position w:val="-1"/>
        </w:rPr>
        <w:t>k</w:t>
      </w:r>
      <w:r w:rsidRPr="00262F86">
        <w:rPr>
          <w:rFonts w:asciiTheme="minorHAnsi" w:hAnsiTheme="minorHAnsi" w:cstheme="minorHAnsi"/>
          <w:spacing w:val="-5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2"/>
          <w:position w:val="-1"/>
        </w:rPr>
        <w:t>i</w:t>
      </w:r>
      <w:r w:rsidRPr="00262F86">
        <w:rPr>
          <w:rFonts w:asciiTheme="minorHAnsi" w:hAnsiTheme="minorHAnsi" w:cstheme="minorHAnsi"/>
          <w:position w:val="-1"/>
        </w:rPr>
        <w:t>n</w:t>
      </w:r>
      <w:r w:rsidRPr="00262F86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3"/>
          <w:position w:val="-1"/>
        </w:rPr>
        <w:t>c</w:t>
      </w:r>
      <w:r w:rsidRPr="00262F86">
        <w:rPr>
          <w:rFonts w:asciiTheme="minorHAnsi" w:hAnsiTheme="minorHAnsi" w:cstheme="minorHAnsi"/>
          <w:spacing w:val="-1"/>
          <w:position w:val="-1"/>
        </w:rPr>
        <w:t>h</w:t>
      </w:r>
      <w:r w:rsidRPr="00262F86">
        <w:rPr>
          <w:rFonts w:asciiTheme="minorHAnsi" w:hAnsiTheme="minorHAnsi" w:cstheme="minorHAnsi"/>
          <w:position w:val="-1"/>
        </w:rPr>
        <w:t>alle</w:t>
      </w:r>
      <w:r w:rsidRPr="00262F86">
        <w:rPr>
          <w:rFonts w:asciiTheme="minorHAnsi" w:hAnsiTheme="minorHAnsi" w:cstheme="minorHAnsi"/>
          <w:spacing w:val="1"/>
          <w:position w:val="-1"/>
        </w:rPr>
        <w:t>n</w:t>
      </w:r>
      <w:r w:rsidRPr="00262F86">
        <w:rPr>
          <w:rFonts w:asciiTheme="minorHAnsi" w:hAnsiTheme="minorHAnsi" w:cstheme="minorHAnsi"/>
          <w:spacing w:val="-1"/>
          <w:position w:val="-1"/>
        </w:rPr>
        <w:t>g</w:t>
      </w:r>
      <w:r w:rsidRPr="00262F86">
        <w:rPr>
          <w:rFonts w:asciiTheme="minorHAnsi" w:hAnsiTheme="minorHAnsi" w:cstheme="minorHAnsi"/>
          <w:spacing w:val="2"/>
          <w:position w:val="-1"/>
        </w:rPr>
        <w:t>i</w:t>
      </w:r>
      <w:r w:rsidRPr="00262F86">
        <w:rPr>
          <w:rFonts w:asciiTheme="minorHAnsi" w:hAnsiTheme="minorHAnsi" w:cstheme="minorHAnsi"/>
          <w:spacing w:val="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g</w:t>
      </w:r>
      <w:r w:rsidRPr="00262F86">
        <w:rPr>
          <w:rFonts w:asciiTheme="minorHAnsi" w:hAnsiTheme="minorHAnsi" w:cstheme="minorHAnsi"/>
          <w:spacing w:val="-10"/>
          <w:position w:val="-1"/>
        </w:rPr>
        <w:t xml:space="preserve"> </w:t>
      </w:r>
      <w:r w:rsidRPr="00262F86">
        <w:rPr>
          <w:rFonts w:asciiTheme="minorHAnsi" w:hAnsiTheme="minorHAnsi" w:cstheme="minorHAnsi"/>
          <w:position w:val="-1"/>
        </w:rPr>
        <w:t>e</w:t>
      </w:r>
      <w:r w:rsidRPr="00262F86">
        <w:rPr>
          <w:rFonts w:asciiTheme="minorHAnsi" w:hAnsiTheme="minorHAnsi" w:cstheme="minorHAnsi"/>
          <w:spacing w:val="1"/>
          <w:position w:val="-1"/>
        </w:rPr>
        <w:t>n</w:t>
      </w:r>
      <w:r w:rsidRPr="00262F86">
        <w:rPr>
          <w:rFonts w:asciiTheme="minorHAnsi" w:hAnsiTheme="minorHAnsi" w:cstheme="minorHAnsi"/>
          <w:spacing w:val="-1"/>
          <w:position w:val="-1"/>
        </w:rPr>
        <w:t>v</w:t>
      </w:r>
      <w:r w:rsidRPr="00262F86">
        <w:rPr>
          <w:rFonts w:asciiTheme="minorHAnsi" w:hAnsiTheme="minorHAnsi" w:cstheme="minorHAnsi"/>
          <w:position w:val="-1"/>
        </w:rPr>
        <w:t>i</w:t>
      </w:r>
      <w:r w:rsidRPr="00262F86">
        <w:rPr>
          <w:rFonts w:asciiTheme="minorHAnsi" w:hAnsiTheme="minorHAnsi" w:cstheme="minorHAnsi"/>
          <w:spacing w:val="3"/>
          <w:position w:val="-1"/>
        </w:rPr>
        <w:t>r</w:t>
      </w:r>
      <w:r w:rsidRPr="00262F86">
        <w:rPr>
          <w:rFonts w:asciiTheme="minorHAnsi" w:hAnsiTheme="minorHAnsi" w:cstheme="minorHAnsi"/>
          <w:spacing w:val="1"/>
          <w:position w:val="-1"/>
        </w:rPr>
        <w:t>on</w:t>
      </w:r>
      <w:r w:rsidRPr="00262F86">
        <w:rPr>
          <w:rFonts w:asciiTheme="minorHAnsi" w:hAnsiTheme="minorHAnsi" w:cstheme="minorHAnsi"/>
          <w:spacing w:val="-4"/>
          <w:position w:val="-1"/>
        </w:rPr>
        <w:t>m</w:t>
      </w:r>
      <w:r w:rsidRPr="00262F86">
        <w:rPr>
          <w:rFonts w:asciiTheme="minorHAnsi" w:hAnsiTheme="minorHAnsi" w:cstheme="minorHAnsi"/>
          <w:spacing w:val="3"/>
          <w:position w:val="-1"/>
        </w:rPr>
        <w:t>e</w:t>
      </w:r>
      <w:r w:rsidRPr="00262F86">
        <w:rPr>
          <w:rFonts w:asciiTheme="minorHAnsi" w:hAnsiTheme="minorHAnsi" w:cstheme="minorHAnsi"/>
          <w:spacing w:val="-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t</w:t>
      </w:r>
      <w:r w:rsidRPr="00262F86">
        <w:rPr>
          <w:rFonts w:asciiTheme="minorHAnsi" w:hAnsiTheme="minorHAnsi" w:cstheme="minorHAnsi"/>
          <w:spacing w:val="2"/>
          <w:position w:val="-1"/>
        </w:rPr>
        <w:t>s</w:t>
      </w:r>
      <w:r w:rsidRPr="00262F86">
        <w:rPr>
          <w:rFonts w:asciiTheme="minorHAnsi" w:hAnsiTheme="minorHAnsi" w:cstheme="minorHAnsi"/>
          <w:position w:val="-1"/>
        </w:rPr>
        <w:t>.</w:t>
      </w:r>
    </w:p>
    <w:p w14:paraId="5B093C76" w14:textId="77777777" w:rsidR="000C728A" w:rsidRPr="00262F86" w:rsidRDefault="00262F86">
      <w:pPr>
        <w:spacing w:before="3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262F86">
        <w:rPr>
          <w:rFonts w:asciiTheme="minorHAnsi" w:hAnsiTheme="minorHAnsi" w:cstheme="minorHAnsi"/>
        </w:rPr>
        <w:t>K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  <w:spacing w:val="3"/>
        </w:rPr>
        <w:t>o</w:t>
      </w:r>
      <w:r w:rsidRPr="00262F86">
        <w:rPr>
          <w:rFonts w:asciiTheme="minorHAnsi" w:hAnsiTheme="minorHAnsi" w:cstheme="minorHAnsi"/>
          <w:spacing w:val="-2"/>
        </w:rPr>
        <w:t>w</w:t>
      </w:r>
      <w:r w:rsidRPr="00262F86">
        <w:rPr>
          <w:rFonts w:asciiTheme="minorHAnsi" w:hAnsiTheme="minorHAnsi" w:cstheme="minorHAnsi"/>
        </w:rPr>
        <w:t>le</w:t>
      </w:r>
      <w:r w:rsidRPr="00262F86">
        <w:rPr>
          <w:rFonts w:asciiTheme="minorHAnsi" w:hAnsiTheme="minorHAnsi" w:cstheme="minorHAnsi"/>
          <w:spacing w:val="1"/>
        </w:rPr>
        <w:t>d</w:t>
      </w:r>
      <w:r w:rsidRPr="00262F86">
        <w:rPr>
          <w:rFonts w:asciiTheme="minorHAnsi" w:hAnsiTheme="minorHAnsi" w:cstheme="minorHAnsi"/>
          <w:spacing w:val="-1"/>
        </w:rPr>
        <w:t>g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8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o</w:t>
      </w:r>
      <w:r w:rsidRPr="00262F86">
        <w:rPr>
          <w:rFonts w:asciiTheme="minorHAnsi" w:hAnsiTheme="minorHAnsi" w:cstheme="minorHAnsi"/>
        </w:rPr>
        <w:t>f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</w:rPr>
        <w:t>c</w:t>
      </w:r>
      <w:r w:rsidRPr="00262F86">
        <w:rPr>
          <w:rFonts w:asciiTheme="minorHAnsi" w:hAnsiTheme="minorHAnsi" w:cstheme="minorHAnsi"/>
          <w:spacing w:val="4"/>
        </w:rPr>
        <w:t>o</w:t>
      </w:r>
      <w:r w:rsidRPr="00262F86">
        <w:rPr>
          <w:rFonts w:asciiTheme="minorHAnsi" w:hAnsiTheme="minorHAnsi" w:cstheme="minorHAnsi"/>
          <w:spacing w:val="-4"/>
        </w:rPr>
        <w:t>m</w:t>
      </w:r>
      <w:r w:rsidRPr="00262F86">
        <w:rPr>
          <w:rFonts w:asciiTheme="minorHAnsi" w:hAnsiTheme="minorHAnsi" w:cstheme="minorHAnsi"/>
          <w:spacing w:val="3"/>
        </w:rPr>
        <w:t>p</w:t>
      </w:r>
      <w:r w:rsidRPr="00262F86">
        <w:rPr>
          <w:rFonts w:asciiTheme="minorHAnsi" w:hAnsiTheme="minorHAnsi" w:cstheme="minorHAnsi"/>
          <w:spacing w:val="-1"/>
        </w:rPr>
        <w:t>u</w:t>
      </w:r>
      <w:r w:rsidRPr="00262F86">
        <w:rPr>
          <w:rFonts w:asciiTheme="minorHAnsi" w:hAnsiTheme="minorHAnsi" w:cstheme="minorHAnsi"/>
        </w:rPr>
        <w:t>te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</w:rPr>
        <w:t>ized</w:t>
      </w:r>
      <w:r w:rsidRPr="00262F86">
        <w:rPr>
          <w:rFonts w:asciiTheme="minorHAnsi" w:hAnsiTheme="minorHAnsi" w:cstheme="minorHAnsi"/>
          <w:spacing w:val="-9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b</w:t>
      </w:r>
      <w:r w:rsidRPr="00262F86">
        <w:rPr>
          <w:rFonts w:asciiTheme="minorHAnsi" w:hAnsiTheme="minorHAnsi" w:cstheme="minorHAnsi"/>
        </w:rPr>
        <w:t>ill</w:t>
      </w:r>
      <w:r w:rsidRPr="00262F86">
        <w:rPr>
          <w:rFonts w:asciiTheme="minorHAnsi" w:hAnsiTheme="minorHAnsi" w:cstheme="minorHAnsi"/>
          <w:spacing w:val="-1"/>
        </w:rPr>
        <w:t>i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6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-2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1"/>
        </w:rPr>
        <w:t>c</w:t>
      </w:r>
      <w:r w:rsidRPr="00262F86">
        <w:rPr>
          <w:rFonts w:asciiTheme="minorHAnsi" w:hAnsiTheme="minorHAnsi" w:cstheme="minorHAnsi"/>
        </w:rPr>
        <w:t>c</w:t>
      </w:r>
      <w:r w:rsidRPr="00262F86">
        <w:rPr>
          <w:rFonts w:asciiTheme="minorHAnsi" w:hAnsiTheme="minorHAnsi" w:cstheme="minorHAnsi"/>
          <w:spacing w:val="1"/>
        </w:rPr>
        <w:t>ou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-7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p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-4"/>
        </w:rPr>
        <w:t>y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1"/>
        </w:rPr>
        <w:t>b</w:t>
      </w:r>
      <w:r w:rsidRPr="00262F86">
        <w:rPr>
          <w:rFonts w:asciiTheme="minorHAnsi" w:hAnsiTheme="minorHAnsi" w:cstheme="minorHAnsi"/>
        </w:rPr>
        <w:t>le</w:t>
      </w:r>
      <w:r w:rsidRPr="00262F86">
        <w:rPr>
          <w:rFonts w:asciiTheme="minorHAnsi" w:hAnsiTheme="minorHAnsi" w:cstheme="minorHAnsi"/>
          <w:spacing w:val="-6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  <w:spacing w:val="-1"/>
        </w:rPr>
        <w:t>ys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2"/>
        </w:rPr>
        <w:t>e</w:t>
      </w:r>
      <w:r w:rsidRPr="00262F86">
        <w:rPr>
          <w:rFonts w:asciiTheme="minorHAnsi" w:hAnsiTheme="minorHAnsi" w:cstheme="minorHAnsi"/>
          <w:spacing w:val="-1"/>
        </w:rPr>
        <w:t>m</w:t>
      </w:r>
      <w:r w:rsidRPr="00262F86">
        <w:rPr>
          <w:rFonts w:asciiTheme="minorHAnsi" w:hAnsiTheme="minorHAnsi" w:cstheme="minorHAnsi"/>
          <w:spacing w:val="5"/>
        </w:rPr>
        <w:t>s</w:t>
      </w:r>
      <w:r w:rsidRPr="00262F86">
        <w:rPr>
          <w:rFonts w:asciiTheme="minorHAnsi" w:hAnsiTheme="minorHAnsi" w:cstheme="minorHAnsi"/>
        </w:rPr>
        <w:t>.</w:t>
      </w:r>
    </w:p>
    <w:p w14:paraId="0C615CE0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262F86">
        <w:rPr>
          <w:rFonts w:asciiTheme="minorHAnsi" w:hAnsiTheme="minorHAnsi" w:cstheme="minorHAnsi"/>
        </w:rPr>
        <w:t>Str</w:t>
      </w:r>
      <w:r w:rsidRPr="00262F86">
        <w:rPr>
          <w:rFonts w:asciiTheme="minorHAnsi" w:hAnsiTheme="minorHAnsi" w:cstheme="minorHAnsi"/>
          <w:spacing w:val="1"/>
        </w:rPr>
        <w:t>o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4"/>
        </w:rPr>
        <w:t xml:space="preserve"> </w:t>
      </w:r>
      <w:r w:rsidRPr="00262F86">
        <w:rPr>
          <w:rFonts w:asciiTheme="minorHAnsi" w:hAnsiTheme="minorHAnsi" w:cstheme="minorHAnsi"/>
          <w:spacing w:val="-2"/>
        </w:rPr>
        <w:t>w</w:t>
      </w:r>
      <w:r w:rsidRPr="00262F86">
        <w:rPr>
          <w:rFonts w:asciiTheme="minorHAnsi" w:hAnsiTheme="minorHAnsi" w:cstheme="minorHAnsi"/>
          <w:spacing w:val="2"/>
        </w:rPr>
        <w:t>o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</w:rPr>
        <w:t>k</w:t>
      </w:r>
      <w:r w:rsidRPr="00262F86">
        <w:rPr>
          <w:rFonts w:asciiTheme="minorHAnsi" w:hAnsiTheme="minorHAnsi" w:cstheme="minorHAnsi"/>
          <w:spacing w:val="-5"/>
        </w:rPr>
        <w:t xml:space="preserve"> 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-1"/>
        </w:rPr>
        <w:t>h</w:t>
      </w:r>
      <w:r w:rsidRPr="00262F86">
        <w:rPr>
          <w:rFonts w:asciiTheme="minorHAnsi" w:hAnsiTheme="minorHAnsi" w:cstheme="minorHAnsi"/>
        </w:rPr>
        <w:t>ic;</w:t>
      </w:r>
      <w:r w:rsidRPr="00262F86">
        <w:rPr>
          <w:rFonts w:asciiTheme="minorHAnsi" w:hAnsiTheme="minorHAnsi" w:cstheme="minorHAnsi"/>
          <w:spacing w:val="-1"/>
        </w:rPr>
        <w:t xml:space="preserve"> s</w:t>
      </w:r>
      <w:r w:rsidRPr="00262F86">
        <w:rPr>
          <w:rFonts w:asciiTheme="minorHAnsi" w:hAnsiTheme="minorHAnsi" w:cstheme="minorHAnsi"/>
        </w:rPr>
        <w:t>el</w:t>
      </w:r>
      <w:r w:rsidRPr="00262F86">
        <w:rPr>
          <w:rFonts w:asciiTheme="minorHAnsi" w:hAnsiTheme="minorHAnsi" w:cstheme="minorHAnsi"/>
          <w:spacing w:val="2"/>
        </w:rPr>
        <w:t>f</w:t>
      </w:r>
      <w:r w:rsidRPr="00262F86">
        <w:rPr>
          <w:rFonts w:asciiTheme="minorHAnsi" w:hAnsiTheme="minorHAnsi" w:cstheme="minorHAnsi"/>
          <w:spacing w:val="1"/>
        </w:rPr>
        <w:t>-</w:t>
      </w:r>
      <w:r w:rsidRPr="00262F86">
        <w:rPr>
          <w:rFonts w:asciiTheme="minorHAnsi" w:hAnsiTheme="minorHAnsi" w:cstheme="minorHAnsi"/>
          <w:spacing w:val="-1"/>
        </w:rPr>
        <w:t>s</w:t>
      </w:r>
      <w:r w:rsidRPr="00262F86">
        <w:rPr>
          <w:rFonts w:asciiTheme="minorHAnsi" w:hAnsiTheme="minorHAnsi" w:cstheme="minorHAnsi"/>
        </w:rPr>
        <w:t>ta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</w:rPr>
        <w:t>te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</w:rPr>
        <w:t>;</w:t>
      </w:r>
      <w:r w:rsidRPr="00262F86">
        <w:rPr>
          <w:rFonts w:asciiTheme="minorHAnsi" w:hAnsiTheme="minorHAnsi" w:cstheme="minorHAnsi"/>
          <w:spacing w:val="-7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</w:rPr>
        <w:t>es</w:t>
      </w:r>
      <w:r w:rsidRPr="00262F86">
        <w:rPr>
          <w:rFonts w:asciiTheme="minorHAnsi" w:hAnsiTheme="minorHAnsi" w:cstheme="minorHAnsi"/>
          <w:spacing w:val="-2"/>
        </w:rPr>
        <w:t>u</w:t>
      </w:r>
      <w:r w:rsidRPr="00262F86">
        <w:rPr>
          <w:rFonts w:asciiTheme="minorHAnsi" w:hAnsiTheme="minorHAnsi" w:cstheme="minorHAnsi"/>
        </w:rPr>
        <w:t>lts</w:t>
      </w:r>
      <w:r w:rsidRPr="00262F86">
        <w:rPr>
          <w:rFonts w:asciiTheme="minorHAnsi" w:hAnsiTheme="minorHAnsi" w:cstheme="minorHAnsi"/>
          <w:spacing w:val="-6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or</w:t>
      </w:r>
      <w:r w:rsidRPr="00262F86">
        <w:rPr>
          <w:rFonts w:asciiTheme="minorHAnsi" w:hAnsiTheme="minorHAnsi" w:cstheme="minorHAnsi"/>
        </w:rPr>
        <w:t>ie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tate</w:t>
      </w:r>
      <w:r w:rsidRPr="00262F86">
        <w:rPr>
          <w:rFonts w:asciiTheme="minorHAnsi" w:hAnsiTheme="minorHAnsi" w:cstheme="minorHAnsi"/>
          <w:spacing w:val="1"/>
        </w:rPr>
        <w:t>d</w:t>
      </w:r>
      <w:r w:rsidRPr="00262F86">
        <w:rPr>
          <w:rFonts w:asciiTheme="minorHAnsi" w:hAnsiTheme="minorHAnsi" w:cstheme="minorHAnsi"/>
        </w:rPr>
        <w:t>.</w:t>
      </w:r>
    </w:p>
    <w:p w14:paraId="0E34C755" w14:textId="77777777" w:rsidR="000C728A" w:rsidRPr="00262F86" w:rsidRDefault="00262F86">
      <w:pPr>
        <w:spacing w:before="3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W</w:t>
      </w:r>
      <w:r w:rsidRPr="00262F86">
        <w:rPr>
          <w:rFonts w:asciiTheme="minorHAnsi" w:hAnsiTheme="minorHAnsi" w:cstheme="minorHAnsi"/>
        </w:rPr>
        <w:t>ill</w:t>
      </w:r>
      <w:r w:rsidRPr="00262F86">
        <w:rPr>
          <w:rFonts w:asciiTheme="minorHAnsi" w:hAnsiTheme="minorHAnsi" w:cstheme="minorHAnsi"/>
          <w:spacing w:val="-1"/>
        </w:rPr>
        <w:t>i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7"/>
        </w:rPr>
        <w:t xml:space="preserve"> </w:t>
      </w:r>
      <w:r w:rsidRPr="00262F86">
        <w:rPr>
          <w:rFonts w:asciiTheme="minorHAnsi" w:hAnsiTheme="minorHAnsi" w:cstheme="minorHAnsi"/>
        </w:rPr>
        <w:t>to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-5"/>
        </w:rPr>
        <w:t>w</w:t>
      </w:r>
      <w:r w:rsidRPr="00262F86">
        <w:rPr>
          <w:rFonts w:asciiTheme="minorHAnsi" w:hAnsiTheme="minorHAnsi" w:cstheme="minorHAnsi"/>
          <w:spacing w:val="1"/>
        </w:rPr>
        <w:t>or</w:t>
      </w:r>
      <w:r w:rsidRPr="00262F86">
        <w:rPr>
          <w:rFonts w:asciiTheme="minorHAnsi" w:hAnsiTheme="minorHAnsi" w:cstheme="minorHAnsi"/>
        </w:rPr>
        <w:t>k</w:t>
      </w:r>
      <w:r w:rsidRPr="00262F86">
        <w:rPr>
          <w:rFonts w:asciiTheme="minorHAnsi" w:hAnsiTheme="minorHAnsi" w:cstheme="minorHAnsi"/>
          <w:spacing w:val="-5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o</w:t>
      </w:r>
      <w:r w:rsidRPr="00262F86">
        <w:rPr>
          <w:rFonts w:asciiTheme="minorHAnsi" w:hAnsiTheme="minorHAnsi" w:cstheme="minorHAnsi"/>
          <w:spacing w:val="-1"/>
        </w:rPr>
        <w:t>u</w:t>
      </w:r>
      <w:r w:rsidRPr="00262F86">
        <w:rPr>
          <w:rFonts w:asciiTheme="minorHAnsi" w:hAnsiTheme="minorHAnsi" w:cstheme="minorHAnsi"/>
        </w:rPr>
        <w:t>t</w:t>
      </w:r>
      <w:r w:rsidRPr="00262F86">
        <w:rPr>
          <w:rFonts w:asciiTheme="minorHAnsi" w:hAnsiTheme="minorHAnsi" w:cstheme="minorHAnsi"/>
          <w:spacing w:val="-1"/>
        </w:rPr>
        <w:t>s</w:t>
      </w:r>
      <w:r w:rsidRPr="00262F86">
        <w:rPr>
          <w:rFonts w:asciiTheme="minorHAnsi" w:hAnsiTheme="minorHAnsi" w:cstheme="minorHAnsi"/>
        </w:rPr>
        <w:t>i</w:t>
      </w:r>
      <w:r w:rsidRPr="00262F86">
        <w:rPr>
          <w:rFonts w:asciiTheme="minorHAnsi" w:hAnsiTheme="minorHAnsi" w:cstheme="minorHAnsi"/>
          <w:spacing w:val="1"/>
        </w:rPr>
        <w:t>d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5"/>
        </w:rPr>
        <w:t xml:space="preserve"> 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  <w:spacing w:val="1"/>
        </w:rPr>
        <w:t>o</w:t>
      </w:r>
      <w:r w:rsidRPr="00262F86">
        <w:rPr>
          <w:rFonts w:asciiTheme="minorHAnsi" w:hAnsiTheme="minorHAnsi" w:cstheme="minorHAnsi"/>
          <w:spacing w:val="3"/>
        </w:rPr>
        <w:t>r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</w:rPr>
        <w:t>al</w:t>
      </w:r>
      <w:r w:rsidRPr="00262F86">
        <w:rPr>
          <w:rFonts w:asciiTheme="minorHAnsi" w:hAnsiTheme="minorHAnsi" w:cstheme="minorHAnsi"/>
          <w:spacing w:val="-6"/>
        </w:rPr>
        <w:t xml:space="preserve"> </w:t>
      </w:r>
      <w:r w:rsidRPr="00262F86">
        <w:rPr>
          <w:rFonts w:asciiTheme="minorHAnsi" w:hAnsiTheme="minorHAnsi" w:cstheme="minorHAnsi"/>
          <w:spacing w:val="-1"/>
        </w:rPr>
        <w:t>h</w:t>
      </w:r>
      <w:r w:rsidRPr="00262F86">
        <w:rPr>
          <w:rFonts w:asciiTheme="minorHAnsi" w:hAnsiTheme="minorHAnsi" w:cstheme="minorHAnsi"/>
          <w:spacing w:val="1"/>
        </w:rPr>
        <w:t>o</w:t>
      </w:r>
      <w:r w:rsidRPr="00262F86">
        <w:rPr>
          <w:rFonts w:asciiTheme="minorHAnsi" w:hAnsiTheme="minorHAnsi" w:cstheme="minorHAnsi"/>
          <w:spacing w:val="-1"/>
        </w:rPr>
        <w:t>u</w:t>
      </w:r>
      <w:r w:rsidRPr="00262F86">
        <w:rPr>
          <w:rFonts w:asciiTheme="minorHAnsi" w:hAnsiTheme="minorHAnsi" w:cstheme="minorHAnsi"/>
          <w:spacing w:val="1"/>
        </w:rPr>
        <w:t>r</w:t>
      </w:r>
      <w:r w:rsidRPr="00262F86">
        <w:rPr>
          <w:rFonts w:asciiTheme="minorHAnsi" w:hAnsiTheme="minorHAnsi" w:cstheme="minorHAnsi"/>
          <w:spacing w:val="-1"/>
        </w:rPr>
        <w:t>s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-4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cl</w:t>
      </w:r>
      <w:r w:rsidRPr="00262F86">
        <w:rPr>
          <w:rFonts w:asciiTheme="minorHAnsi" w:hAnsiTheme="minorHAnsi" w:cstheme="minorHAnsi"/>
          <w:spacing w:val="-1"/>
        </w:rPr>
        <w:t>u</w:t>
      </w:r>
      <w:r w:rsidRPr="00262F86">
        <w:rPr>
          <w:rFonts w:asciiTheme="minorHAnsi" w:hAnsiTheme="minorHAnsi" w:cstheme="minorHAnsi"/>
          <w:spacing w:val="1"/>
        </w:rPr>
        <w:t>d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9"/>
        </w:rPr>
        <w:t xml:space="preserve"> 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1"/>
        </w:rPr>
        <w:t>v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  <w:spacing w:val="1"/>
        </w:rPr>
        <w:t>g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-7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-5"/>
        </w:rPr>
        <w:t>w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-1"/>
        </w:rPr>
        <w:t>k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-1"/>
        </w:rPr>
        <w:t>n</w:t>
      </w:r>
      <w:r w:rsidRPr="00262F86">
        <w:rPr>
          <w:rFonts w:asciiTheme="minorHAnsi" w:hAnsiTheme="minorHAnsi" w:cstheme="minorHAnsi"/>
          <w:spacing w:val="1"/>
        </w:rPr>
        <w:t>d</w:t>
      </w:r>
      <w:r w:rsidRPr="00262F86">
        <w:rPr>
          <w:rFonts w:asciiTheme="minorHAnsi" w:hAnsiTheme="minorHAnsi" w:cstheme="minorHAnsi"/>
          <w:spacing w:val="-1"/>
        </w:rPr>
        <w:t>s</w:t>
      </w:r>
      <w:r w:rsidRPr="00262F86">
        <w:rPr>
          <w:rFonts w:asciiTheme="minorHAnsi" w:hAnsiTheme="minorHAnsi" w:cstheme="minorHAnsi"/>
        </w:rPr>
        <w:t>.</w:t>
      </w:r>
    </w:p>
    <w:p w14:paraId="19CFC612" w14:textId="77777777" w:rsidR="000C728A" w:rsidRPr="00262F86" w:rsidRDefault="00262F86">
      <w:pPr>
        <w:spacing w:line="240" w:lineRule="exact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5"/>
          <w:position w:val="-1"/>
        </w:rPr>
        <w:t xml:space="preserve">    </w:t>
      </w:r>
      <w:r w:rsidRPr="00262F86">
        <w:rPr>
          <w:rFonts w:asciiTheme="minorHAnsi" w:eastAsia="Segoe MDL2 Assets" w:hAnsiTheme="minorHAnsi" w:cstheme="minorHAnsi"/>
          <w:spacing w:val="13"/>
          <w:w w:val="45"/>
          <w:position w:val="-1"/>
        </w:rPr>
        <w:t xml:space="preserve"> </w:t>
      </w:r>
      <w:r w:rsidRPr="00262F86">
        <w:rPr>
          <w:rFonts w:asciiTheme="minorHAnsi" w:hAnsiTheme="minorHAnsi" w:cstheme="minorHAnsi"/>
          <w:position w:val="-1"/>
        </w:rPr>
        <w:t>As</w:t>
      </w:r>
      <w:r w:rsidRPr="00262F86">
        <w:rPr>
          <w:rFonts w:asciiTheme="minorHAnsi" w:hAnsiTheme="minorHAnsi" w:cstheme="minorHAnsi"/>
          <w:spacing w:val="-1"/>
          <w:position w:val="-1"/>
        </w:rPr>
        <w:t>s</w:t>
      </w:r>
      <w:r w:rsidRPr="00262F86">
        <w:rPr>
          <w:rFonts w:asciiTheme="minorHAnsi" w:hAnsiTheme="minorHAnsi" w:cstheme="minorHAnsi"/>
          <w:spacing w:val="2"/>
          <w:position w:val="-1"/>
        </w:rPr>
        <w:t>i</w:t>
      </w:r>
      <w:r w:rsidRPr="00262F86">
        <w:rPr>
          <w:rFonts w:asciiTheme="minorHAnsi" w:hAnsiTheme="minorHAnsi" w:cstheme="minorHAnsi"/>
          <w:spacing w:val="-1"/>
          <w:position w:val="-1"/>
        </w:rPr>
        <w:t>s</w:t>
      </w:r>
      <w:r w:rsidRPr="00262F86">
        <w:rPr>
          <w:rFonts w:asciiTheme="minorHAnsi" w:hAnsiTheme="minorHAnsi" w:cstheme="minorHAnsi"/>
          <w:position w:val="-1"/>
        </w:rPr>
        <w:t>t</w:t>
      </w:r>
      <w:r w:rsidRPr="00262F86">
        <w:rPr>
          <w:rFonts w:asciiTheme="minorHAnsi" w:hAnsiTheme="minorHAnsi" w:cstheme="minorHAnsi"/>
          <w:spacing w:val="2"/>
          <w:position w:val="-1"/>
        </w:rPr>
        <w:t>i</w:t>
      </w:r>
      <w:r w:rsidRPr="00262F86">
        <w:rPr>
          <w:rFonts w:asciiTheme="minorHAnsi" w:hAnsiTheme="minorHAnsi" w:cstheme="minorHAnsi"/>
          <w:spacing w:val="-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g</w:t>
      </w:r>
      <w:r w:rsidRPr="00262F86">
        <w:rPr>
          <w:rFonts w:asciiTheme="minorHAnsi" w:hAnsiTheme="minorHAnsi" w:cstheme="minorHAnsi"/>
          <w:spacing w:val="-8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2"/>
          <w:position w:val="-1"/>
        </w:rPr>
        <w:t>i</w:t>
      </w:r>
      <w:r w:rsidRPr="00262F86">
        <w:rPr>
          <w:rFonts w:asciiTheme="minorHAnsi" w:hAnsiTheme="minorHAnsi" w:cstheme="minorHAnsi"/>
          <w:position w:val="-1"/>
        </w:rPr>
        <w:t>n</w:t>
      </w:r>
      <w:r w:rsidRPr="00262F86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1"/>
          <w:position w:val="-1"/>
        </w:rPr>
        <w:t>p</w:t>
      </w:r>
      <w:r w:rsidRPr="00262F86">
        <w:rPr>
          <w:rFonts w:asciiTheme="minorHAnsi" w:hAnsiTheme="minorHAnsi" w:cstheme="minorHAnsi"/>
          <w:position w:val="-1"/>
        </w:rPr>
        <w:t>atie</w:t>
      </w:r>
      <w:r w:rsidRPr="00262F86">
        <w:rPr>
          <w:rFonts w:asciiTheme="minorHAnsi" w:hAnsiTheme="minorHAnsi" w:cstheme="minorHAnsi"/>
          <w:spacing w:val="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t</w:t>
      </w:r>
      <w:r w:rsidRPr="00262F86">
        <w:rPr>
          <w:rFonts w:asciiTheme="minorHAnsi" w:hAnsiTheme="minorHAnsi" w:cstheme="minorHAnsi"/>
          <w:spacing w:val="-5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1"/>
          <w:position w:val="-1"/>
        </w:rPr>
        <w:t>ed</w:t>
      </w:r>
      <w:r w:rsidRPr="00262F86">
        <w:rPr>
          <w:rFonts w:asciiTheme="minorHAnsi" w:hAnsiTheme="minorHAnsi" w:cstheme="minorHAnsi"/>
          <w:spacing w:val="-1"/>
          <w:position w:val="-1"/>
        </w:rPr>
        <w:t>u</w:t>
      </w:r>
      <w:r w:rsidRPr="00262F86">
        <w:rPr>
          <w:rFonts w:asciiTheme="minorHAnsi" w:hAnsiTheme="minorHAnsi" w:cstheme="minorHAnsi"/>
          <w:position w:val="-1"/>
        </w:rPr>
        <w:t>c</w:t>
      </w:r>
      <w:r w:rsidRPr="00262F86">
        <w:rPr>
          <w:rFonts w:asciiTheme="minorHAnsi" w:hAnsiTheme="minorHAnsi" w:cstheme="minorHAnsi"/>
          <w:spacing w:val="1"/>
          <w:position w:val="-1"/>
        </w:rPr>
        <w:t>a</w:t>
      </w:r>
      <w:r w:rsidRPr="00262F86">
        <w:rPr>
          <w:rFonts w:asciiTheme="minorHAnsi" w:hAnsiTheme="minorHAnsi" w:cstheme="minorHAnsi"/>
          <w:position w:val="-1"/>
        </w:rPr>
        <w:t>ti</w:t>
      </w:r>
      <w:r w:rsidRPr="00262F86">
        <w:rPr>
          <w:rFonts w:asciiTheme="minorHAnsi" w:hAnsiTheme="minorHAnsi" w:cstheme="minorHAnsi"/>
          <w:spacing w:val="1"/>
          <w:position w:val="-1"/>
        </w:rPr>
        <w:t>o</w:t>
      </w:r>
      <w:r w:rsidRPr="00262F86">
        <w:rPr>
          <w:rFonts w:asciiTheme="minorHAnsi" w:hAnsiTheme="minorHAnsi" w:cstheme="minorHAnsi"/>
          <w:position w:val="-1"/>
        </w:rPr>
        <w:t>n</w:t>
      </w:r>
      <w:r w:rsidRPr="00262F86">
        <w:rPr>
          <w:rFonts w:asciiTheme="minorHAnsi" w:hAnsiTheme="minorHAnsi" w:cstheme="minorHAnsi"/>
          <w:spacing w:val="-7"/>
          <w:position w:val="-1"/>
        </w:rPr>
        <w:t xml:space="preserve"> </w:t>
      </w:r>
      <w:r w:rsidRPr="00262F86">
        <w:rPr>
          <w:rFonts w:asciiTheme="minorHAnsi" w:hAnsiTheme="minorHAnsi" w:cstheme="minorHAnsi"/>
          <w:position w:val="-1"/>
        </w:rPr>
        <w:t>a</w:t>
      </w:r>
      <w:r w:rsidRPr="00262F86">
        <w:rPr>
          <w:rFonts w:asciiTheme="minorHAnsi" w:hAnsiTheme="minorHAnsi" w:cstheme="minorHAnsi"/>
          <w:spacing w:val="-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d</w:t>
      </w:r>
      <w:r w:rsidRPr="00262F86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262F86">
        <w:rPr>
          <w:rFonts w:asciiTheme="minorHAnsi" w:hAnsiTheme="minorHAnsi" w:cstheme="minorHAnsi"/>
          <w:position w:val="-1"/>
        </w:rPr>
        <w:t>a</w:t>
      </w:r>
      <w:r w:rsidRPr="00262F86">
        <w:rPr>
          <w:rFonts w:asciiTheme="minorHAnsi" w:hAnsiTheme="minorHAnsi" w:cstheme="minorHAnsi"/>
          <w:spacing w:val="-1"/>
          <w:position w:val="-1"/>
        </w:rPr>
        <w:t>n</w:t>
      </w:r>
      <w:r w:rsidRPr="00262F86">
        <w:rPr>
          <w:rFonts w:asciiTheme="minorHAnsi" w:hAnsiTheme="minorHAnsi" w:cstheme="minorHAnsi"/>
          <w:spacing w:val="2"/>
          <w:position w:val="-1"/>
        </w:rPr>
        <w:t>s</w:t>
      </w:r>
      <w:r w:rsidRPr="00262F86">
        <w:rPr>
          <w:rFonts w:asciiTheme="minorHAnsi" w:hAnsiTheme="minorHAnsi" w:cstheme="minorHAnsi"/>
          <w:spacing w:val="-2"/>
          <w:position w:val="-1"/>
        </w:rPr>
        <w:t>w</w:t>
      </w:r>
      <w:r w:rsidRPr="00262F86">
        <w:rPr>
          <w:rFonts w:asciiTheme="minorHAnsi" w:hAnsiTheme="minorHAnsi" w:cstheme="minorHAnsi"/>
          <w:position w:val="-1"/>
        </w:rPr>
        <w:t>e</w:t>
      </w:r>
      <w:r w:rsidRPr="00262F86">
        <w:rPr>
          <w:rFonts w:asciiTheme="minorHAnsi" w:hAnsiTheme="minorHAnsi" w:cstheme="minorHAnsi"/>
          <w:spacing w:val="3"/>
          <w:position w:val="-1"/>
        </w:rPr>
        <w:t>r</w:t>
      </w:r>
      <w:r w:rsidRPr="00262F86">
        <w:rPr>
          <w:rFonts w:asciiTheme="minorHAnsi" w:hAnsiTheme="minorHAnsi" w:cstheme="minorHAnsi"/>
          <w:position w:val="-1"/>
        </w:rPr>
        <w:t>s</w:t>
      </w:r>
      <w:r w:rsidRPr="00262F86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1"/>
          <w:position w:val="-1"/>
        </w:rPr>
        <w:t>p</w:t>
      </w:r>
      <w:r w:rsidRPr="00262F86">
        <w:rPr>
          <w:rFonts w:asciiTheme="minorHAnsi" w:hAnsiTheme="minorHAnsi" w:cstheme="minorHAnsi"/>
          <w:position w:val="-1"/>
        </w:rPr>
        <w:t>atie</w:t>
      </w:r>
      <w:r w:rsidRPr="00262F86">
        <w:rPr>
          <w:rFonts w:asciiTheme="minorHAnsi" w:hAnsiTheme="minorHAnsi" w:cstheme="minorHAnsi"/>
          <w:spacing w:val="-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t</w:t>
      </w:r>
      <w:r w:rsidRPr="00262F86">
        <w:rPr>
          <w:rFonts w:asciiTheme="minorHAnsi" w:hAnsiTheme="minorHAnsi" w:cstheme="minorHAnsi"/>
          <w:spacing w:val="-5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1"/>
          <w:position w:val="-1"/>
        </w:rPr>
        <w:t>q</w:t>
      </w:r>
      <w:r w:rsidRPr="00262F86">
        <w:rPr>
          <w:rFonts w:asciiTheme="minorHAnsi" w:hAnsiTheme="minorHAnsi" w:cstheme="minorHAnsi"/>
          <w:spacing w:val="-1"/>
          <w:position w:val="-1"/>
        </w:rPr>
        <w:t>u</w:t>
      </w:r>
      <w:r w:rsidRPr="00262F86">
        <w:rPr>
          <w:rFonts w:asciiTheme="minorHAnsi" w:hAnsiTheme="minorHAnsi" w:cstheme="minorHAnsi"/>
          <w:spacing w:val="3"/>
          <w:position w:val="-1"/>
        </w:rPr>
        <w:t>e</w:t>
      </w:r>
      <w:r w:rsidRPr="00262F86">
        <w:rPr>
          <w:rFonts w:asciiTheme="minorHAnsi" w:hAnsiTheme="minorHAnsi" w:cstheme="minorHAnsi"/>
          <w:spacing w:val="-1"/>
          <w:position w:val="-1"/>
        </w:rPr>
        <w:t>s</w:t>
      </w:r>
      <w:r w:rsidRPr="00262F86">
        <w:rPr>
          <w:rFonts w:asciiTheme="minorHAnsi" w:hAnsiTheme="minorHAnsi" w:cstheme="minorHAnsi"/>
          <w:position w:val="-1"/>
        </w:rPr>
        <w:t>ti</w:t>
      </w:r>
      <w:r w:rsidRPr="00262F86">
        <w:rPr>
          <w:rFonts w:asciiTheme="minorHAnsi" w:hAnsiTheme="minorHAnsi" w:cstheme="minorHAnsi"/>
          <w:spacing w:val="1"/>
          <w:position w:val="-1"/>
        </w:rPr>
        <w:t>on</w:t>
      </w:r>
      <w:r w:rsidRPr="00262F86">
        <w:rPr>
          <w:rFonts w:asciiTheme="minorHAnsi" w:hAnsiTheme="minorHAnsi" w:cstheme="minorHAnsi"/>
          <w:position w:val="-1"/>
        </w:rPr>
        <w:t>s</w:t>
      </w:r>
      <w:r w:rsidRPr="00262F86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262F86">
        <w:rPr>
          <w:rFonts w:asciiTheme="minorHAnsi" w:hAnsiTheme="minorHAnsi" w:cstheme="minorHAnsi"/>
          <w:position w:val="-1"/>
        </w:rPr>
        <w:t>a</w:t>
      </w:r>
      <w:r w:rsidRPr="00262F86">
        <w:rPr>
          <w:rFonts w:asciiTheme="minorHAnsi" w:hAnsiTheme="minorHAnsi" w:cstheme="minorHAnsi"/>
          <w:spacing w:val="1"/>
          <w:position w:val="-1"/>
        </w:rPr>
        <w:t>ppr</w:t>
      </w:r>
      <w:r w:rsidRPr="00262F86">
        <w:rPr>
          <w:rFonts w:asciiTheme="minorHAnsi" w:hAnsiTheme="minorHAnsi" w:cstheme="minorHAnsi"/>
          <w:spacing w:val="-1"/>
          <w:position w:val="-1"/>
        </w:rPr>
        <w:t>o</w:t>
      </w:r>
      <w:r w:rsidRPr="00262F86">
        <w:rPr>
          <w:rFonts w:asciiTheme="minorHAnsi" w:hAnsiTheme="minorHAnsi" w:cstheme="minorHAnsi"/>
          <w:spacing w:val="1"/>
          <w:position w:val="-1"/>
        </w:rPr>
        <w:t>pr</w:t>
      </w:r>
      <w:r w:rsidRPr="00262F86">
        <w:rPr>
          <w:rFonts w:asciiTheme="minorHAnsi" w:hAnsiTheme="minorHAnsi" w:cstheme="minorHAnsi"/>
          <w:position w:val="-1"/>
        </w:rPr>
        <w:t>iatel</w:t>
      </w:r>
      <w:r w:rsidRPr="00262F86">
        <w:rPr>
          <w:rFonts w:asciiTheme="minorHAnsi" w:hAnsiTheme="minorHAnsi" w:cstheme="minorHAnsi"/>
          <w:spacing w:val="-3"/>
          <w:position w:val="-1"/>
        </w:rPr>
        <w:t>y</w:t>
      </w:r>
      <w:r w:rsidRPr="00262F86">
        <w:rPr>
          <w:rFonts w:asciiTheme="minorHAnsi" w:hAnsiTheme="minorHAnsi" w:cstheme="minorHAnsi"/>
          <w:position w:val="-1"/>
        </w:rPr>
        <w:t>.</w:t>
      </w:r>
    </w:p>
    <w:p w14:paraId="52EE713C" w14:textId="77777777" w:rsidR="000C728A" w:rsidRPr="00262F86" w:rsidRDefault="000C728A">
      <w:pPr>
        <w:spacing w:before="8" w:line="220" w:lineRule="exact"/>
        <w:rPr>
          <w:rFonts w:asciiTheme="minorHAnsi" w:hAnsiTheme="minorHAnsi" w:cstheme="minorHAnsi"/>
        </w:rPr>
      </w:pPr>
    </w:p>
    <w:p w14:paraId="207AFCB1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b/>
          <w:i/>
          <w:spacing w:val="3"/>
        </w:rPr>
        <w:t>Pe</w:t>
      </w:r>
      <w:r w:rsidRPr="00262F86">
        <w:rPr>
          <w:rFonts w:asciiTheme="minorHAnsi" w:hAnsiTheme="minorHAnsi" w:cstheme="minorHAnsi"/>
          <w:b/>
          <w:i/>
          <w:spacing w:val="2"/>
        </w:rPr>
        <w:t>rs</w:t>
      </w:r>
      <w:r w:rsidRPr="00262F86">
        <w:rPr>
          <w:rFonts w:asciiTheme="minorHAnsi" w:hAnsiTheme="minorHAnsi" w:cstheme="minorHAnsi"/>
          <w:b/>
          <w:i/>
          <w:spacing w:val="3"/>
        </w:rPr>
        <w:t>o</w:t>
      </w:r>
      <w:r w:rsidRPr="00262F86">
        <w:rPr>
          <w:rFonts w:asciiTheme="minorHAnsi" w:hAnsiTheme="minorHAnsi" w:cstheme="minorHAnsi"/>
          <w:b/>
          <w:i/>
          <w:spacing w:val="2"/>
        </w:rPr>
        <w:t>n</w:t>
      </w:r>
      <w:r w:rsidRPr="00262F86">
        <w:rPr>
          <w:rFonts w:asciiTheme="minorHAnsi" w:hAnsiTheme="minorHAnsi" w:cstheme="minorHAnsi"/>
          <w:b/>
          <w:i/>
          <w:spacing w:val="3"/>
        </w:rPr>
        <w:t>a</w:t>
      </w:r>
      <w:r w:rsidRPr="00262F86">
        <w:rPr>
          <w:rFonts w:asciiTheme="minorHAnsi" w:hAnsiTheme="minorHAnsi" w:cstheme="minorHAnsi"/>
          <w:b/>
          <w:i/>
        </w:rPr>
        <w:t>l</w:t>
      </w:r>
    </w:p>
    <w:p w14:paraId="293CC960" w14:textId="77777777" w:rsidR="000C728A" w:rsidRPr="00262F86" w:rsidRDefault="00262F86">
      <w:pPr>
        <w:spacing w:line="240" w:lineRule="exact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  <w:position w:val="-1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  <w:position w:val="-1"/>
        </w:rPr>
        <w:t xml:space="preserve"> </w:t>
      </w:r>
      <w:r w:rsidRPr="00262F86">
        <w:rPr>
          <w:rFonts w:asciiTheme="minorHAnsi" w:hAnsiTheme="minorHAnsi" w:cstheme="minorHAnsi"/>
          <w:position w:val="-1"/>
        </w:rPr>
        <w:t>G</w:t>
      </w:r>
      <w:r w:rsidRPr="00262F86">
        <w:rPr>
          <w:rFonts w:asciiTheme="minorHAnsi" w:hAnsiTheme="minorHAnsi" w:cstheme="minorHAnsi"/>
          <w:spacing w:val="1"/>
          <w:position w:val="-1"/>
        </w:rPr>
        <w:t>oo</w:t>
      </w:r>
      <w:r w:rsidRPr="00262F86">
        <w:rPr>
          <w:rFonts w:asciiTheme="minorHAnsi" w:hAnsiTheme="minorHAnsi" w:cstheme="minorHAnsi"/>
          <w:position w:val="-1"/>
        </w:rPr>
        <w:t>d</w:t>
      </w:r>
      <w:r w:rsidRPr="00262F86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1"/>
          <w:position w:val="-1"/>
        </w:rPr>
        <w:t>p</w:t>
      </w:r>
      <w:r w:rsidRPr="00262F86">
        <w:rPr>
          <w:rFonts w:asciiTheme="minorHAnsi" w:hAnsiTheme="minorHAnsi" w:cstheme="minorHAnsi"/>
          <w:spacing w:val="-1"/>
          <w:position w:val="-1"/>
        </w:rPr>
        <w:t>h</w:t>
      </w:r>
      <w:r w:rsidRPr="00262F86">
        <w:rPr>
          <w:rFonts w:asciiTheme="minorHAnsi" w:hAnsiTheme="minorHAnsi" w:cstheme="minorHAnsi"/>
          <w:spacing w:val="-4"/>
          <w:position w:val="-1"/>
        </w:rPr>
        <w:t>y</w:t>
      </w:r>
      <w:r w:rsidRPr="00262F86">
        <w:rPr>
          <w:rFonts w:asciiTheme="minorHAnsi" w:hAnsiTheme="minorHAnsi" w:cstheme="minorHAnsi"/>
          <w:spacing w:val="2"/>
          <w:position w:val="-1"/>
        </w:rPr>
        <w:t>s</w:t>
      </w:r>
      <w:r w:rsidRPr="00262F86">
        <w:rPr>
          <w:rFonts w:asciiTheme="minorHAnsi" w:hAnsiTheme="minorHAnsi" w:cstheme="minorHAnsi"/>
          <w:position w:val="-1"/>
        </w:rPr>
        <w:t>ical</w:t>
      </w:r>
      <w:r w:rsidRPr="00262F86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262F86">
        <w:rPr>
          <w:rFonts w:asciiTheme="minorHAnsi" w:hAnsiTheme="minorHAnsi" w:cstheme="minorHAnsi"/>
          <w:position w:val="-1"/>
        </w:rPr>
        <w:t>a</w:t>
      </w:r>
      <w:r w:rsidRPr="00262F86">
        <w:rPr>
          <w:rFonts w:asciiTheme="minorHAnsi" w:hAnsiTheme="minorHAnsi" w:cstheme="minorHAnsi"/>
          <w:spacing w:val="-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d</w:t>
      </w:r>
      <w:r w:rsidRPr="00262F86">
        <w:rPr>
          <w:rFonts w:asciiTheme="minorHAnsi" w:hAnsiTheme="minorHAnsi" w:cstheme="minorHAnsi"/>
          <w:spacing w:val="1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-1"/>
          <w:position w:val="-1"/>
        </w:rPr>
        <w:t>m</w:t>
      </w:r>
      <w:r w:rsidRPr="00262F86">
        <w:rPr>
          <w:rFonts w:asciiTheme="minorHAnsi" w:hAnsiTheme="minorHAnsi" w:cstheme="minorHAnsi"/>
          <w:position w:val="-1"/>
        </w:rPr>
        <w:t>e</w:t>
      </w:r>
      <w:r w:rsidRPr="00262F86">
        <w:rPr>
          <w:rFonts w:asciiTheme="minorHAnsi" w:hAnsiTheme="minorHAnsi" w:cstheme="minorHAnsi"/>
          <w:spacing w:val="-1"/>
          <w:position w:val="-1"/>
        </w:rPr>
        <w:t>n</w:t>
      </w:r>
      <w:r w:rsidRPr="00262F86">
        <w:rPr>
          <w:rFonts w:asciiTheme="minorHAnsi" w:hAnsiTheme="minorHAnsi" w:cstheme="minorHAnsi"/>
          <w:position w:val="-1"/>
        </w:rPr>
        <w:t>t</w:t>
      </w:r>
      <w:r w:rsidRPr="00262F86">
        <w:rPr>
          <w:rFonts w:asciiTheme="minorHAnsi" w:hAnsiTheme="minorHAnsi" w:cstheme="minorHAnsi"/>
          <w:spacing w:val="2"/>
          <w:position w:val="-1"/>
        </w:rPr>
        <w:t>a</w:t>
      </w:r>
      <w:r w:rsidRPr="00262F86">
        <w:rPr>
          <w:rFonts w:asciiTheme="minorHAnsi" w:hAnsiTheme="minorHAnsi" w:cstheme="minorHAnsi"/>
          <w:position w:val="-1"/>
        </w:rPr>
        <w:t>l</w:t>
      </w:r>
      <w:r w:rsidRPr="00262F86">
        <w:rPr>
          <w:rFonts w:asciiTheme="minorHAnsi" w:hAnsiTheme="minorHAnsi" w:cstheme="minorHAnsi"/>
          <w:spacing w:val="-4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-1"/>
          <w:position w:val="-1"/>
        </w:rPr>
        <w:t>s</w:t>
      </w:r>
      <w:r w:rsidRPr="00262F86">
        <w:rPr>
          <w:rFonts w:asciiTheme="minorHAnsi" w:hAnsiTheme="minorHAnsi" w:cstheme="minorHAnsi"/>
          <w:position w:val="-1"/>
        </w:rPr>
        <w:t>t</w:t>
      </w:r>
      <w:r w:rsidRPr="00262F86">
        <w:rPr>
          <w:rFonts w:asciiTheme="minorHAnsi" w:hAnsiTheme="minorHAnsi" w:cstheme="minorHAnsi"/>
          <w:spacing w:val="2"/>
          <w:position w:val="-1"/>
        </w:rPr>
        <w:t>a</w:t>
      </w:r>
      <w:r w:rsidRPr="00262F86">
        <w:rPr>
          <w:rFonts w:asciiTheme="minorHAnsi" w:hAnsiTheme="minorHAnsi" w:cstheme="minorHAnsi"/>
          <w:spacing w:val="-1"/>
          <w:position w:val="-1"/>
        </w:rPr>
        <w:t>m</w:t>
      </w:r>
      <w:r w:rsidRPr="00262F86">
        <w:rPr>
          <w:rFonts w:asciiTheme="minorHAnsi" w:hAnsiTheme="minorHAnsi" w:cstheme="minorHAnsi"/>
          <w:spacing w:val="2"/>
          <w:position w:val="-1"/>
        </w:rPr>
        <w:t>i</w:t>
      </w:r>
      <w:r w:rsidRPr="00262F86">
        <w:rPr>
          <w:rFonts w:asciiTheme="minorHAnsi" w:hAnsiTheme="minorHAnsi" w:cstheme="minorHAnsi"/>
          <w:spacing w:val="-1"/>
          <w:position w:val="-1"/>
        </w:rPr>
        <w:t>n</w:t>
      </w:r>
      <w:r w:rsidRPr="00262F86">
        <w:rPr>
          <w:rFonts w:asciiTheme="minorHAnsi" w:hAnsiTheme="minorHAnsi" w:cstheme="minorHAnsi"/>
          <w:spacing w:val="1"/>
          <w:position w:val="-1"/>
        </w:rPr>
        <w:t>a</w:t>
      </w:r>
      <w:r w:rsidRPr="00262F86">
        <w:rPr>
          <w:rFonts w:asciiTheme="minorHAnsi" w:hAnsiTheme="minorHAnsi" w:cstheme="minorHAnsi"/>
          <w:position w:val="-1"/>
        </w:rPr>
        <w:t>.</w:t>
      </w:r>
    </w:p>
    <w:p w14:paraId="1C062EC2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H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1"/>
        </w:rPr>
        <w:t>v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  <w:spacing w:val="-2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pr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6"/>
        </w:rPr>
        <w:t>a</w:t>
      </w:r>
      <w:r w:rsidRPr="00262F86">
        <w:rPr>
          <w:rFonts w:asciiTheme="minorHAnsi" w:hAnsiTheme="minorHAnsi" w:cstheme="minorHAnsi"/>
        </w:rPr>
        <w:t xml:space="preserve">l </w:t>
      </w:r>
      <w:r w:rsidRPr="00262F86">
        <w:rPr>
          <w:rFonts w:asciiTheme="minorHAnsi" w:hAnsiTheme="minorHAnsi" w:cstheme="minorHAnsi"/>
          <w:spacing w:val="3"/>
        </w:rPr>
        <w:t>approa</w:t>
      </w:r>
      <w:r w:rsidRPr="00262F86">
        <w:rPr>
          <w:rFonts w:asciiTheme="minorHAnsi" w:hAnsiTheme="minorHAnsi" w:cstheme="minorHAnsi"/>
          <w:spacing w:val="5"/>
        </w:rPr>
        <w:t>c</w:t>
      </w:r>
      <w:r w:rsidRPr="00262F86">
        <w:rPr>
          <w:rFonts w:asciiTheme="minorHAnsi" w:hAnsiTheme="minorHAnsi" w:cstheme="minorHAnsi"/>
        </w:rPr>
        <w:t>h</w:t>
      </w:r>
      <w:r w:rsidRPr="00262F86">
        <w:rPr>
          <w:rFonts w:asciiTheme="minorHAnsi" w:hAnsiTheme="minorHAnsi" w:cstheme="minorHAnsi"/>
          <w:spacing w:val="-3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prob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</w:rPr>
        <w:t>m</w:t>
      </w:r>
      <w:r w:rsidRPr="00262F86">
        <w:rPr>
          <w:rFonts w:asciiTheme="minorHAnsi" w:hAnsiTheme="minorHAnsi" w:cstheme="minorHAnsi"/>
          <w:spacing w:val="-4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  <w:spacing w:val="3"/>
        </w:rPr>
        <w:t>v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8"/>
        </w:rPr>
        <w:t>g</w:t>
      </w:r>
      <w:r w:rsidRPr="00262F86">
        <w:rPr>
          <w:rFonts w:asciiTheme="minorHAnsi" w:hAnsiTheme="minorHAnsi" w:cstheme="minorHAnsi"/>
        </w:rPr>
        <w:t>.</w:t>
      </w:r>
    </w:p>
    <w:p w14:paraId="343C9BDF" w14:textId="77777777" w:rsidR="000C728A" w:rsidRPr="00262F86" w:rsidRDefault="00262F86">
      <w:pPr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W</w:t>
      </w:r>
      <w:r w:rsidRPr="00262F86">
        <w:rPr>
          <w:rFonts w:asciiTheme="minorHAnsi" w:hAnsiTheme="minorHAnsi" w:cstheme="minorHAnsi"/>
          <w:spacing w:val="2"/>
        </w:rPr>
        <w:t>il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</w:rPr>
        <w:t>g</w:t>
      </w:r>
      <w:r w:rsidRPr="00262F86">
        <w:rPr>
          <w:rFonts w:asciiTheme="minorHAnsi" w:hAnsiTheme="minorHAnsi" w:cstheme="minorHAnsi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b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cc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u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2"/>
        </w:rPr>
        <w:t>t</w:t>
      </w:r>
      <w:r w:rsidRPr="00262F86">
        <w:rPr>
          <w:rFonts w:asciiTheme="minorHAnsi" w:hAnsiTheme="minorHAnsi" w:cstheme="minorHAnsi"/>
          <w:spacing w:val="3"/>
        </w:rPr>
        <w:t>a</w:t>
      </w:r>
      <w:r w:rsidRPr="00262F86">
        <w:rPr>
          <w:rFonts w:asciiTheme="minorHAnsi" w:hAnsiTheme="minorHAnsi" w:cstheme="minorHAnsi"/>
          <w:spacing w:val="6"/>
        </w:rPr>
        <w:t>b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-5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l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b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</w:rPr>
        <w:t>,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</w:rPr>
        <w:t>&amp;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4"/>
        </w:rPr>
        <w:t>s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3"/>
        </w:rPr>
        <w:t>e</w:t>
      </w:r>
      <w:r w:rsidRPr="00262F86">
        <w:rPr>
          <w:rFonts w:asciiTheme="minorHAnsi" w:hAnsiTheme="minorHAnsi" w:cstheme="minorHAnsi"/>
          <w:spacing w:val="5"/>
        </w:rPr>
        <w:t>r</w:t>
      </w:r>
      <w:r w:rsidRPr="00262F86">
        <w:rPr>
          <w:rFonts w:asciiTheme="minorHAnsi" w:hAnsiTheme="minorHAnsi" w:cstheme="minorHAnsi"/>
          <w:spacing w:val="3"/>
        </w:rPr>
        <w:t>ab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1"/>
        </w:rPr>
        <w:t>f</w:t>
      </w:r>
      <w:r w:rsidRPr="00262F86">
        <w:rPr>
          <w:rFonts w:asciiTheme="minorHAnsi" w:hAnsiTheme="minorHAnsi" w:cstheme="minorHAnsi"/>
          <w:spacing w:val="3"/>
        </w:rPr>
        <w:t>o</w:t>
      </w:r>
      <w:r w:rsidRPr="00262F86">
        <w:rPr>
          <w:rFonts w:asciiTheme="minorHAnsi" w:hAnsiTheme="minorHAnsi" w:cstheme="minorHAnsi"/>
        </w:rPr>
        <w:t>r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ac</w:t>
      </w:r>
      <w:r w:rsidRPr="00262F86">
        <w:rPr>
          <w:rFonts w:asciiTheme="minorHAnsi" w:hAnsiTheme="minorHAnsi" w:cstheme="minorHAnsi"/>
          <w:spacing w:val="4"/>
        </w:rPr>
        <w:t>t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3"/>
        </w:rPr>
        <w:t>on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</w:rPr>
        <w:t>&amp;</w:t>
      </w:r>
      <w:r w:rsidRPr="00262F86">
        <w:rPr>
          <w:rFonts w:asciiTheme="minorHAnsi" w:hAnsiTheme="minorHAnsi" w:cstheme="minorHAnsi"/>
          <w:spacing w:val="1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d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c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2"/>
        </w:rPr>
        <w:t>si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  <w:spacing w:val="3"/>
        </w:rPr>
        <w:t>n</w:t>
      </w:r>
      <w:r w:rsidRPr="00262F86">
        <w:rPr>
          <w:rFonts w:asciiTheme="minorHAnsi" w:hAnsiTheme="minorHAnsi" w:cstheme="minorHAnsi"/>
          <w:spacing w:val="2"/>
        </w:rPr>
        <w:t>s</w:t>
      </w:r>
      <w:r w:rsidRPr="00262F86">
        <w:rPr>
          <w:rFonts w:asciiTheme="minorHAnsi" w:hAnsiTheme="minorHAnsi" w:cstheme="minorHAnsi"/>
        </w:rPr>
        <w:t>.</w:t>
      </w:r>
    </w:p>
    <w:p w14:paraId="14349A39" w14:textId="77777777" w:rsidR="000C728A" w:rsidRPr="00262F86" w:rsidRDefault="00262F86">
      <w:pPr>
        <w:spacing w:before="27" w:line="448" w:lineRule="auto"/>
        <w:ind w:right="2016"/>
        <w:rPr>
          <w:rFonts w:asciiTheme="minorHAnsi" w:hAnsiTheme="minorHAnsi" w:cstheme="minorHAnsi"/>
        </w:rPr>
      </w:pPr>
      <w:r w:rsidRPr="00262F86">
        <w:rPr>
          <w:rFonts w:asciiTheme="minorHAnsi" w:eastAsia="Segoe MDL2 Assets" w:hAnsiTheme="minorHAnsi" w:cstheme="minorHAnsi"/>
          <w:w w:val="46"/>
        </w:rPr>
        <w:t xml:space="preserve">   </w:t>
      </w:r>
      <w:r w:rsidRPr="00262F86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4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h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3"/>
        </w:rPr>
        <w:t>d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o</w:t>
      </w:r>
      <w:r w:rsidRPr="00262F86">
        <w:rPr>
          <w:rFonts w:asciiTheme="minorHAnsi" w:hAnsiTheme="minorHAnsi" w:cstheme="minorHAnsi"/>
        </w:rPr>
        <w:t>n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1"/>
        </w:rPr>
        <w:t>n</w:t>
      </w:r>
      <w:r w:rsidRPr="00262F86">
        <w:rPr>
          <w:rFonts w:asciiTheme="minorHAnsi" w:hAnsiTheme="minorHAnsi" w:cstheme="minorHAnsi"/>
          <w:spacing w:val="3"/>
        </w:rPr>
        <w:t>d</w:t>
      </w:r>
      <w:r w:rsidRPr="00262F86">
        <w:rPr>
          <w:rFonts w:asciiTheme="minorHAnsi" w:hAnsiTheme="minorHAnsi" w:cstheme="minorHAnsi"/>
          <w:spacing w:val="4"/>
        </w:rPr>
        <w:t>i</w:t>
      </w:r>
      <w:r w:rsidRPr="00262F86">
        <w:rPr>
          <w:rFonts w:asciiTheme="minorHAnsi" w:hAnsiTheme="minorHAnsi" w:cstheme="minorHAnsi"/>
          <w:spacing w:val="1"/>
        </w:rPr>
        <w:t>v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  <w:spacing w:val="6"/>
        </w:rPr>
        <w:t>d</w:t>
      </w:r>
      <w:r w:rsidRPr="00262F86">
        <w:rPr>
          <w:rFonts w:asciiTheme="minorHAnsi" w:hAnsiTheme="minorHAnsi" w:cstheme="minorHAnsi"/>
          <w:spacing w:val="1"/>
        </w:rPr>
        <w:t>u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-1"/>
        </w:rPr>
        <w:t xml:space="preserve"> </w:t>
      </w:r>
      <w:r w:rsidRPr="00262F86">
        <w:rPr>
          <w:rFonts w:asciiTheme="minorHAnsi" w:hAnsiTheme="minorHAnsi" w:cstheme="minorHAnsi"/>
        </w:rPr>
        <w:t>w</w:t>
      </w:r>
      <w:r w:rsidRPr="00262F86">
        <w:rPr>
          <w:rFonts w:asciiTheme="minorHAnsi" w:hAnsiTheme="minorHAnsi" w:cstheme="minorHAnsi"/>
          <w:spacing w:val="4"/>
        </w:rPr>
        <w:t>h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5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i</w:t>
      </w:r>
      <w:r w:rsidRPr="00262F86">
        <w:rPr>
          <w:rFonts w:asciiTheme="minorHAnsi" w:hAnsiTheme="minorHAnsi" w:cstheme="minorHAnsi"/>
        </w:rPr>
        <w:t>s</w:t>
      </w:r>
      <w:r w:rsidRPr="00262F86">
        <w:rPr>
          <w:rFonts w:asciiTheme="minorHAnsi" w:hAnsiTheme="minorHAnsi" w:cstheme="minorHAnsi"/>
          <w:spacing w:val="10"/>
        </w:rPr>
        <w:t xml:space="preserve"> </w:t>
      </w:r>
      <w:r w:rsidRPr="00262F86">
        <w:rPr>
          <w:rFonts w:asciiTheme="minorHAnsi" w:hAnsiTheme="minorHAnsi" w:cstheme="minorHAnsi"/>
          <w:spacing w:val="3"/>
        </w:rPr>
        <w:t>ab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</w:rPr>
        <w:t>e</w:t>
      </w:r>
      <w:r w:rsidRPr="00262F86">
        <w:rPr>
          <w:rFonts w:asciiTheme="minorHAnsi" w:hAnsiTheme="minorHAnsi" w:cstheme="minorHAnsi"/>
          <w:spacing w:val="2"/>
        </w:rPr>
        <w:t xml:space="preserve"> t</w:t>
      </w:r>
      <w:r w:rsidRPr="00262F86">
        <w:rPr>
          <w:rFonts w:asciiTheme="minorHAnsi" w:hAnsiTheme="minorHAnsi" w:cstheme="minorHAnsi"/>
        </w:rPr>
        <w:t>o</w:t>
      </w:r>
      <w:r w:rsidRPr="00262F86">
        <w:rPr>
          <w:rFonts w:asciiTheme="minorHAnsi" w:hAnsiTheme="minorHAnsi" w:cstheme="minorHAnsi"/>
          <w:spacing w:val="6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  <w:spacing w:val="3"/>
        </w:rPr>
        <w:t>ea</w:t>
      </w:r>
      <w:r w:rsidRPr="00262F86">
        <w:rPr>
          <w:rFonts w:asciiTheme="minorHAnsi" w:hAnsiTheme="minorHAnsi" w:cstheme="minorHAnsi"/>
        </w:rPr>
        <w:t>d</w:t>
      </w:r>
      <w:r w:rsidRPr="00262F86">
        <w:rPr>
          <w:rFonts w:asciiTheme="minorHAnsi" w:hAnsiTheme="minorHAnsi" w:cstheme="minorHAnsi"/>
          <w:spacing w:val="3"/>
        </w:rPr>
        <w:t xml:space="preserve"> </w:t>
      </w:r>
      <w:r w:rsidRPr="00262F86">
        <w:rPr>
          <w:rFonts w:asciiTheme="minorHAnsi" w:hAnsiTheme="minorHAnsi" w:cstheme="minorHAnsi"/>
          <w:spacing w:val="6"/>
        </w:rPr>
        <w:t>b</w:t>
      </w:r>
      <w:r w:rsidRPr="00262F86">
        <w:rPr>
          <w:rFonts w:asciiTheme="minorHAnsi" w:hAnsiTheme="minorHAnsi" w:cstheme="minorHAnsi"/>
        </w:rPr>
        <w:t>y</w:t>
      </w:r>
      <w:r w:rsidRPr="00262F86">
        <w:rPr>
          <w:rFonts w:asciiTheme="minorHAnsi" w:hAnsiTheme="minorHAnsi" w:cstheme="minorHAnsi"/>
          <w:spacing w:val="2"/>
        </w:rPr>
        <w:t xml:space="preserve"> </w:t>
      </w:r>
      <w:r w:rsidRPr="00262F86">
        <w:rPr>
          <w:rFonts w:asciiTheme="minorHAnsi" w:hAnsiTheme="minorHAnsi" w:cstheme="minorHAnsi"/>
          <w:spacing w:val="5"/>
        </w:rPr>
        <w:t>e</w:t>
      </w:r>
      <w:r w:rsidRPr="00262F86">
        <w:rPr>
          <w:rFonts w:asciiTheme="minorHAnsi" w:hAnsiTheme="minorHAnsi" w:cstheme="minorHAnsi"/>
          <w:spacing w:val="3"/>
        </w:rPr>
        <w:t>x</w:t>
      </w:r>
      <w:r w:rsidRPr="00262F86">
        <w:rPr>
          <w:rFonts w:asciiTheme="minorHAnsi" w:hAnsiTheme="minorHAnsi" w:cstheme="minorHAnsi"/>
          <w:spacing w:val="5"/>
        </w:rPr>
        <w:t>a</w:t>
      </w:r>
      <w:r w:rsidRPr="00262F86">
        <w:rPr>
          <w:rFonts w:asciiTheme="minorHAnsi" w:hAnsiTheme="minorHAnsi" w:cstheme="minorHAnsi"/>
          <w:spacing w:val="1"/>
        </w:rPr>
        <w:t>m</w:t>
      </w:r>
      <w:r w:rsidRPr="00262F86">
        <w:rPr>
          <w:rFonts w:asciiTheme="minorHAnsi" w:hAnsiTheme="minorHAnsi" w:cstheme="minorHAnsi"/>
          <w:spacing w:val="3"/>
        </w:rPr>
        <w:t>p</w:t>
      </w:r>
      <w:r w:rsidRPr="00262F86">
        <w:rPr>
          <w:rFonts w:asciiTheme="minorHAnsi" w:hAnsiTheme="minorHAnsi" w:cstheme="minorHAnsi"/>
          <w:spacing w:val="2"/>
        </w:rPr>
        <w:t>l</w:t>
      </w:r>
      <w:r w:rsidRPr="00262F86">
        <w:rPr>
          <w:rFonts w:asciiTheme="minorHAnsi" w:hAnsiTheme="minorHAnsi" w:cstheme="minorHAnsi"/>
          <w:spacing w:val="7"/>
        </w:rPr>
        <w:t>e</w:t>
      </w:r>
      <w:r w:rsidRPr="00262F86">
        <w:rPr>
          <w:rFonts w:asciiTheme="minorHAnsi" w:hAnsiTheme="minorHAnsi" w:cstheme="minorHAnsi"/>
        </w:rPr>
        <w:t xml:space="preserve">. 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4"/>
        </w:rPr>
        <w:t>C</w:t>
      </w:r>
      <w:r w:rsidRPr="00262F86">
        <w:rPr>
          <w:rFonts w:asciiTheme="minorHAnsi" w:hAnsiTheme="minorHAnsi" w:cstheme="minorHAnsi"/>
        </w:rPr>
        <w:t>A</w:t>
      </w:r>
      <w:r w:rsidRPr="00262F86">
        <w:rPr>
          <w:rFonts w:asciiTheme="minorHAnsi" w:hAnsiTheme="minorHAnsi" w:cstheme="minorHAnsi"/>
          <w:spacing w:val="3"/>
        </w:rPr>
        <w:t>DEMI</w:t>
      </w:r>
      <w:r w:rsidRPr="00262F86">
        <w:rPr>
          <w:rFonts w:asciiTheme="minorHAnsi" w:hAnsiTheme="minorHAnsi" w:cstheme="minorHAnsi"/>
        </w:rPr>
        <w:t>C</w:t>
      </w:r>
      <w:r w:rsidRPr="00262F86">
        <w:rPr>
          <w:rFonts w:asciiTheme="minorHAnsi" w:hAnsiTheme="minorHAnsi" w:cstheme="minorHAnsi"/>
          <w:spacing w:val="-7"/>
        </w:rPr>
        <w:t xml:space="preserve"> </w:t>
      </w:r>
      <w:r w:rsidRPr="00262F86">
        <w:rPr>
          <w:rFonts w:asciiTheme="minorHAnsi" w:hAnsiTheme="minorHAnsi" w:cstheme="minorHAnsi"/>
          <w:spacing w:val="2"/>
        </w:rPr>
        <w:t>Q</w:t>
      </w:r>
      <w:r w:rsidRPr="00262F86">
        <w:rPr>
          <w:rFonts w:asciiTheme="minorHAnsi" w:hAnsiTheme="minorHAnsi" w:cstheme="minorHAnsi"/>
          <w:spacing w:val="5"/>
        </w:rPr>
        <w:t>U</w:t>
      </w:r>
      <w:r w:rsidRPr="00262F86">
        <w:rPr>
          <w:rFonts w:asciiTheme="minorHAnsi" w:hAnsiTheme="minorHAnsi" w:cstheme="minorHAnsi"/>
          <w:spacing w:val="2"/>
        </w:rPr>
        <w:t>A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3"/>
        </w:rPr>
        <w:t>I</w:t>
      </w:r>
      <w:r w:rsidRPr="00262F86">
        <w:rPr>
          <w:rFonts w:asciiTheme="minorHAnsi" w:hAnsiTheme="minorHAnsi" w:cstheme="minorHAnsi"/>
          <w:spacing w:val="2"/>
        </w:rPr>
        <w:t>F</w:t>
      </w:r>
      <w:r w:rsidRPr="00262F86">
        <w:rPr>
          <w:rFonts w:asciiTheme="minorHAnsi" w:hAnsiTheme="minorHAnsi" w:cstheme="minorHAnsi"/>
          <w:spacing w:val="3"/>
        </w:rPr>
        <w:t>I</w:t>
      </w:r>
      <w:r w:rsidRPr="00262F86">
        <w:rPr>
          <w:rFonts w:asciiTheme="minorHAnsi" w:hAnsiTheme="minorHAnsi" w:cstheme="minorHAnsi"/>
          <w:spacing w:val="1"/>
        </w:rPr>
        <w:t>C</w:t>
      </w:r>
      <w:r w:rsidRPr="00262F86">
        <w:rPr>
          <w:rFonts w:asciiTheme="minorHAnsi" w:hAnsiTheme="minorHAnsi" w:cstheme="minorHAnsi"/>
          <w:spacing w:val="-22"/>
        </w:rPr>
        <w:t>A</w:t>
      </w:r>
      <w:r w:rsidRPr="00262F86">
        <w:rPr>
          <w:rFonts w:asciiTheme="minorHAnsi" w:hAnsiTheme="minorHAnsi" w:cstheme="minorHAnsi"/>
          <w:spacing w:val="5"/>
        </w:rPr>
        <w:t>T</w:t>
      </w:r>
      <w:r w:rsidRPr="00262F86">
        <w:rPr>
          <w:rFonts w:asciiTheme="minorHAnsi" w:hAnsiTheme="minorHAnsi" w:cstheme="minorHAnsi"/>
          <w:spacing w:val="3"/>
        </w:rPr>
        <w:t>I</w:t>
      </w:r>
      <w:r w:rsidRPr="00262F86">
        <w:rPr>
          <w:rFonts w:asciiTheme="minorHAnsi" w:hAnsiTheme="minorHAnsi" w:cstheme="minorHAnsi"/>
          <w:spacing w:val="2"/>
        </w:rPr>
        <w:t>ON</w:t>
      </w:r>
      <w:r w:rsidRPr="00262F86">
        <w:rPr>
          <w:rFonts w:asciiTheme="minorHAnsi" w:hAnsiTheme="minorHAnsi" w:cstheme="minorHAnsi"/>
        </w:rPr>
        <w:t>S</w:t>
      </w:r>
    </w:p>
    <w:p w14:paraId="410D38E0" w14:textId="77777777" w:rsidR="000C728A" w:rsidRPr="00262F86" w:rsidRDefault="00262F86">
      <w:pPr>
        <w:spacing w:before="29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b/>
          <w:i/>
          <w:spacing w:val="2"/>
        </w:rPr>
        <w:t>Uni</w:t>
      </w:r>
      <w:r w:rsidRPr="00262F86">
        <w:rPr>
          <w:rFonts w:asciiTheme="minorHAnsi" w:hAnsiTheme="minorHAnsi" w:cstheme="minorHAnsi"/>
          <w:b/>
          <w:i/>
          <w:spacing w:val="3"/>
        </w:rPr>
        <w:t>ve</w:t>
      </w:r>
      <w:r w:rsidRPr="00262F86">
        <w:rPr>
          <w:rFonts w:asciiTheme="minorHAnsi" w:hAnsiTheme="minorHAnsi" w:cstheme="minorHAnsi"/>
          <w:b/>
          <w:i/>
          <w:spacing w:val="2"/>
        </w:rPr>
        <w:t>rsit</w:t>
      </w:r>
      <w:r w:rsidRPr="00262F86">
        <w:rPr>
          <w:rFonts w:asciiTheme="minorHAnsi" w:hAnsiTheme="minorHAnsi" w:cstheme="minorHAnsi"/>
          <w:b/>
          <w:i/>
        </w:rPr>
        <w:t>y</w:t>
      </w:r>
      <w:r w:rsidRPr="00262F86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262F86">
        <w:rPr>
          <w:rFonts w:asciiTheme="minorHAnsi" w:hAnsiTheme="minorHAnsi" w:cstheme="minorHAnsi"/>
          <w:b/>
          <w:i/>
          <w:spacing w:val="3"/>
        </w:rPr>
        <w:t>o</w:t>
      </w:r>
      <w:r w:rsidRPr="00262F86">
        <w:rPr>
          <w:rFonts w:asciiTheme="minorHAnsi" w:hAnsiTheme="minorHAnsi" w:cstheme="minorHAnsi"/>
          <w:b/>
          <w:i/>
        </w:rPr>
        <w:t>f</w:t>
      </w:r>
      <w:r w:rsidRPr="00262F86">
        <w:rPr>
          <w:rFonts w:asciiTheme="minorHAnsi" w:hAnsiTheme="minorHAnsi" w:cstheme="minorHAnsi"/>
          <w:b/>
          <w:i/>
          <w:spacing w:val="6"/>
        </w:rPr>
        <w:t xml:space="preserve"> </w:t>
      </w:r>
      <w:r w:rsidRPr="00262F86">
        <w:rPr>
          <w:rFonts w:asciiTheme="minorHAnsi" w:hAnsiTheme="minorHAnsi" w:cstheme="minorHAnsi"/>
          <w:b/>
          <w:i/>
          <w:spacing w:val="1"/>
        </w:rPr>
        <w:t>B</w:t>
      </w:r>
      <w:r w:rsidRPr="00262F86">
        <w:rPr>
          <w:rFonts w:asciiTheme="minorHAnsi" w:hAnsiTheme="minorHAnsi" w:cstheme="minorHAnsi"/>
          <w:b/>
          <w:i/>
          <w:spacing w:val="2"/>
        </w:rPr>
        <w:t>i</w:t>
      </w:r>
      <w:r w:rsidRPr="00262F86">
        <w:rPr>
          <w:rFonts w:asciiTheme="minorHAnsi" w:hAnsiTheme="minorHAnsi" w:cstheme="minorHAnsi"/>
          <w:b/>
          <w:i/>
          <w:spacing w:val="-1"/>
        </w:rPr>
        <w:t>r</w:t>
      </w:r>
      <w:r w:rsidRPr="00262F86">
        <w:rPr>
          <w:rFonts w:asciiTheme="minorHAnsi" w:hAnsiTheme="minorHAnsi" w:cstheme="minorHAnsi"/>
          <w:b/>
          <w:i/>
          <w:spacing w:val="6"/>
        </w:rPr>
        <w:t>m</w:t>
      </w:r>
      <w:r w:rsidRPr="00262F86">
        <w:rPr>
          <w:rFonts w:asciiTheme="minorHAnsi" w:hAnsiTheme="minorHAnsi" w:cstheme="minorHAnsi"/>
          <w:b/>
          <w:i/>
          <w:spacing w:val="2"/>
        </w:rPr>
        <w:t>in</w:t>
      </w:r>
      <w:r w:rsidRPr="00262F86">
        <w:rPr>
          <w:rFonts w:asciiTheme="minorHAnsi" w:hAnsiTheme="minorHAnsi" w:cstheme="minorHAnsi"/>
          <w:b/>
          <w:i/>
          <w:spacing w:val="3"/>
        </w:rPr>
        <w:t>g</w:t>
      </w:r>
      <w:r w:rsidRPr="00262F86">
        <w:rPr>
          <w:rFonts w:asciiTheme="minorHAnsi" w:hAnsiTheme="minorHAnsi" w:cstheme="minorHAnsi"/>
          <w:b/>
          <w:i/>
        </w:rPr>
        <w:t>h</w:t>
      </w:r>
      <w:r w:rsidRPr="00262F86">
        <w:rPr>
          <w:rFonts w:asciiTheme="minorHAnsi" w:hAnsiTheme="minorHAnsi" w:cstheme="minorHAnsi"/>
          <w:b/>
          <w:i/>
          <w:spacing w:val="1"/>
        </w:rPr>
        <w:t>a</w:t>
      </w:r>
      <w:r w:rsidRPr="00262F86">
        <w:rPr>
          <w:rFonts w:asciiTheme="minorHAnsi" w:hAnsiTheme="minorHAnsi" w:cstheme="minorHAnsi"/>
          <w:b/>
          <w:i/>
          <w:spacing w:val="6"/>
        </w:rPr>
        <w:t>m</w:t>
      </w:r>
      <w:r w:rsidRPr="00262F86">
        <w:rPr>
          <w:rFonts w:asciiTheme="minorHAnsi" w:hAnsiTheme="minorHAnsi" w:cstheme="minorHAnsi"/>
          <w:b/>
          <w:i/>
        </w:rPr>
        <w:t>,</w:t>
      </w:r>
      <w:r w:rsidRPr="00262F86">
        <w:rPr>
          <w:rFonts w:asciiTheme="minorHAnsi" w:hAnsiTheme="minorHAnsi" w:cstheme="minorHAnsi"/>
          <w:b/>
          <w:i/>
        </w:rPr>
        <w:t xml:space="preserve">                                                      </w:t>
      </w:r>
      <w:r w:rsidRPr="00262F86">
        <w:rPr>
          <w:rFonts w:asciiTheme="minorHAnsi" w:hAnsiTheme="minorHAnsi" w:cstheme="minorHAnsi"/>
          <w:b/>
          <w:i/>
          <w:spacing w:val="14"/>
        </w:rPr>
        <w:t xml:space="preserve"> </w:t>
      </w:r>
      <w:r w:rsidRPr="00262F86">
        <w:rPr>
          <w:rFonts w:asciiTheme="minorHAnsi" w:hAnsiTheme="minorHAnsi" w:cstheme="minorHAnsi"/>
          <w:b/>
          <w:i/>
          <w:spacing w:val="4"/>
        </w:rPr>
        <w:t>20</w:t>
      </w:r>
      <w:r w:rsidRPr="00262F86">
        <w:rPr>
          <w:rFonts w:asciiTheme="minorHAnsi" w:hAnsiTheme="minorHAnsi" w:cstheme="minorHAnsi"/>
          <w:b/>
          <w:i/>
          <w:spacing w:val="1"/>
        </w:rPr>
        <w:t>0</w:t>
      </w:r>
      <w:r w:rsidRPr="00262F86">
        <w:rPr>
          <w:rFonts w:asciiTheme="minorHAnsi" w:hAnsiTheme="minorHAnsi" w:cstheme="minorHAnsi"/>
          <w:b/>
          <w:i/>
        </w:rPr>
        <w:t>3 -</w:t>
      </w:r>
      <w:r w:rsidRPr="00262F86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262F86">
        <w:rPr>
          <w:rFonts w:asciiTheme="minorHAnsi" w:hAnsiTheme="minorHAnsi" w:cstheme="minorHAnsi"/>
          <w:b/>
          <w:i/>
          <w:spacing w:val="1"/>
        </w:rPr>
        <w:t>0</w:t>
      </w:r>
      <w:r w:rsidRPr="00262F86">
        <w:rPr>
          <w:rFonts w:asciiTheme="minorHAnsi" w:hAnsiTheme="minorHAnsi" w:cstheme="minorHAnsi"/>
          <w:b/>
          <w:i/>
          <w:spacing w:val="4"/>
        </w:rPr>
        <w:t>0</w:t>
      </w:r>
      <w:r w:rsidRPr="00262F86">
        <w:rPr>
          <w:rFonts w:asciiTheme="minorHAnsi" w:hAnsiTheme="minorHAnsi" w:cstheme="minorHAnsi"/>
          <w:b/>
          <w:i/>
        </w:rPr>
        <w:t>6</w:t>
      </w:r>
    </w:p>
    <w:p w14:paraId="334BBDBF" w14:textId="77777777" w:rsidR="000C728A" w:rsidRPr="00262F86" w:rsidRDefault="00262F86">
      <w:pPr>
        <w:spacing w:line="220" w:lineRule="exact"/>
        <w:rPr>
          <w:rFonts w:asciiTheme="minorHAnsi" w:hAnsiTheme="minorHAnsi" w:cstheme="minorHAnsi"/>
        </w:rPr>
        <w:sectPr w:rsidR="000C728A" w:rsidRPr="00262F86">
          <w:pgSz w:w="11920" w:h="16840"/>
          <w:pgMar w:top="1200" w:right="1100" w:bottom="280" w:left="700" w:header="720" w:footer="720" w:gutter="0"/>
          <w:cols w:num="2" w:space="720" w:equalWidth="0">
            <w:col w:w="2236" w:space="1090"/>
            <w:col w:w="6794"/>
          </w:cols>
        </w:sectPr>
      </w:pPr>
      <w:r w:rsidRPr="00262F86">
        <w:rPr>
          <w:rFonts w:asciiTheme="minorHAnsi" w:hAnsiTheme="minorHAnsi" w:cstheme="minorHAnsi"/>
        </w:rPr>
        <w:pict w14:anchorId="399F5100">
          <v:shape id="_x0000_s1029" type="#_x0000_t202" style="position:absolute;margin-left:199.3pt;margin-top:18.8pt;width:305.45pt;height:144.15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291"/>
                    <w:gridCol w:w="1818"/>
                  </w:tblGrid>
                  <w:tr w:rsidR="000C728A" w14:paraId="460D4F3D" w14:textId="77777777">
                    <w:trPr>
                      <w:trHeight w:hRule="exact" w:val="651"/>
                    </w:trPr>
                    <w:tc>
                      <w:tcPr>
                        <w:tcW w:w="42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5DF1BF" w14:textId="77777777" w:rsidR="000C728A" w:rsidRDefault="00262F86">
                        <w:pPr>
                          <w:spacing w:before="73"/>
                          <w:ind w:left="4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 xml:space="preserve">l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</w:p>
                      <w:p w14:paraId="050FFED0" w14:textId="77777777" w:rsidR="000C728A" w:rsidRDefault="00262F86">
                        <w:pPr>
                          <w:spacing w:line="220" w:lineRule="exact"/>
                          <w:ind w:left="40"/>
                        </w:pPr>
                        <w:r>
                          <w:rPr>
                            <w:spacing w:val="2"/>
                          </w:rPr>
                          <w:t>Di</w:t>
                        </w:r>
                        <w:r>
                          <w:rPr>
                            <w:spacing w:val="3"/>
                          </w:rPr>
                          <w:t>p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t>n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B</w:t>
                        </w:r>
                        <w:r>
                          <w:rPr>
                            <w:spacing w:val="1"/>
                          </w:rPr>
                          <w:t>u</w:t>
                        </w:r>
                        <w:r>
                          <w:rPr>
                            <w:spacing w:val="2"/>
                          </w:rPr>
                          <w:t>si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u</w:t>
                        </w:r>
                        <w:r>
                          <w:rPr>
                            <w:spacing w:val="3"/>
                          </w:rPr>
                          <w:t>d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18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AF1D8B" w14:textId="77777777" w:rsidR="000C728A" w:rsidRDefault="00262F86">
                        <w:pPr>
                          <w:spacing w:before="73"/>
                          <w:ind w:left="790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2 -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3</w:t>
                        </w:r>
                      </w:p>
                    </w:tc>
                  </w:tr>
                  <w:tr w:rsidR="000C728A" w14:paraId="29EE0C23" w14:textId="77777777">
                    <w:trPr>
                      <w:trHeight w:hRule="exact" w:val="1807"/>
                    </w:trPr>
                    <w:tc>
                      <w:tcPr>
                        <w:tcW w:w="42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A5A6AA" w14:textId="77777777" w:rsidR="000C728A" w:rsidRDefault="00262F86">
                        <w:pPr>
                          <w:spacing w:before="99"/>
                          <w:ind w:left="40"/>
                        </w:pP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c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  <w:p w14:paraId="78F77084" w14:textId="77777777" w:rsidR="000C728A" w:rsidRDefault="00262F86">
                        <w:pPr>
                          <w:spacing w:before="1" w:line="220" w:lineRule="exact"/>
                          <w:ind w:left="40" w:right="2981"/>
                        </w:pPr>
                        <w:r>
                          <w:t>A</w:t>
                        </w:r>
                        <w:r>
                          <w:rPr>
                            <w:spacing w:val="2"/>
                          </w:rPr>
                          <w:t xml:space="preserve"> l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v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ls</w:t>
                        </w:r>
                        <w:r>
                          <w:t xml:space="preserve">: </w:t>
                        </w:r>
                        <w:r>
                          <w:rPr>
                            <w:spacing w:val="2"/>
                          </w:rPr>
                          <w:t>G</w:t>
                        </w:r>
                        <w:r>
                          <w:rPr>
                            <w:spacing w:val="3"/>
                          </w:rPr>
                          <w:t>eo</w:t>
                        </w:r>
                        <w:r>
                          <w:rPr>
                            <w:spacing w:val="1"/>
                          </w:rPr>
                          <w:t>g</w:t>
                        </w:r>
                        <w:r>
                          <w:rPr>
                            <w:spacing w:val="3"/>
                          </w:rPr>
                          <w:t>rap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y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t>A)</w:t>
                        </w:r>
                      </w:p>
                      <w:p w14:paraId="47A470F6" w14:textId="77777777" w:rsidR="000C728A" w:rsidRDefault="00262F86">
                        <w:pPr>
                          <w:spacing w:line="220" w:lineRule="exact"/>
                          <w:ind w:left="4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 xml:space="preserve">s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t>A)</w:t>
                        </w:r>
                      </w:p>
                      <w:p w14:paraId="0A8E74B2" w14:textId="77777777" w:rsidR="000C728A" w:rsidRDefault="00262F86">
                        <w:pPr>
                          <w:spacing w:before="1" w:line="220" w:lineRule="exact"/>
                          <w:ind w:left="40" w:right="2351"/>
                        </w:pP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ng</w:t>
                        </w:r>
                        <w:r>
                          <w:rPr>
                            <w:spacing w:val="2"/>
                          </w:rPr>
                          <w:t>lis</w:t>
                        </w:r>
                        <w:r>
                          <w:t>h L</w:t>
                        </w:r>
                        <w:r>
                          <w:rPr>
                            <w:spacing w:val="2"/>
                          </w:rPr>
                          <w:t>it</w:t>
                        </w:r>
                        <w:r>
                          <w:rPr>
                            <w:spacing w:val="3"/>
                          </w:rPr>
                          <w:t>era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u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t>e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rPr>
                            <w:spacing w:val="6"/>
                          </w:rPr>
                          <w:t>B</w:t>
                        </w:r>
                        <w:r>
                          <w:rPr>
                            <w:spacing w:val="3"/>
                          </w:rPr>
                          <w:t xml:space="preserve">). </w:t>
                        </w:r>
                        <w:r>
                          <w:rPr>
                            <w:spacing w:val="2"/>
                          </w:rPr>
                          <w:t>Hist</w:t>
                        </w:r>
                        <w:r>
                          <w:rPr>
                            <w:spacing w:val="3"/>
                          </w:rPr>
                          <w:t>or</w:t>
                        </w:r>
                        <w:r>
                          <w:t>y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rPr>
                            <w:spacing w:val="4"/>
                          </w:rPr>
                          <w:t>B</w:t>
                        </w:r>
                        <w:r>
                          <w:t>)</w:t>
                        </w:r>
                      </w:p>
                      <w:p w14:paraId="161F96A6" w14:textId="77777777" w:rsidR="000C728A" w:rsidRDefault="00262F86">
                        <w:pPr>
                          <w:spacing w:line="220" w:lineRule="exact"/>
                          <w:ind w:left="40"/>
                        </w:pPr>
                        <w:r>
                          <w:rPr>
                            <w:spacing w:val="4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rPr>
                            <w:spacing w:val="-1"/>
                          </w:rPr>
                          <w:t>y</w:t>
                        </w:r>
                        <w:r>
                          <w:rPr>
                            <w:spacing w:val="2"/>
                          </w:rPr>
                          <w:t>si</w:t>
                        </w:r>
                        <w:r>
                          <w:rPr>
                            <w:spacing w:val="5"/>
                          </w:rPr>
                          <w:t>c</w:t>
                        </w:r>
                        <w:r>
                          <w:t>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3"/>
                          </w:rPr>
                          <w:t>c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c</w:t>
                        </w:r>
                        <w:r>
                          <w:t>e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b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ne</w:t>
                        </w:r>
                        <w:r>
                          <w:t>d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t>A)</w:t>
                        </w:r>
                      </w:p>
                    </w:tc>
                    <w:tc>
                      <w:tcPr>
                        <w:tcW w:w="18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E32ACE" w14:textId="77777777" w:rsidR="000C728A" w:rsidRDefault="00262F86">
                        <w:pPr>
                          <w:spacing w:before="99"/>
                          <w:ind w:left="790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9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9</w:t>
                        </w:r>
                        <w:r>
                          <w:rPr>
                            <w:b/>
                            <w:i/>
                          </w:rPr>
                          <w:t>8 -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0C728A" w14:paraId="4CB64839" w14:textId="77777777">
                    <w:trPr>
                      <w:trHeight w:hRule="exact" w:val="425"/>
                    </w:trPr>
                    <w:tc>
                      <w:tcPr>
                        <w:tcW w:w="42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545263" w14:textId="77777777" w:rsidR="000C728A" w:rsidRDefault="00262F86">
                        <w:pPr>
                          <w:spacing w:before="99"/>
                          <w:ind w:left="40"/>
                        </w:pPr>
                        <w:r>
                          <w:rPr>
                            <w:color w:val="C00000"/>
                            <w:spacing w:val="9"/>
                          </w:rPr>
                          <w:t>R</w:t>
                        </w:r>
                        <w:r>
                          <w:rPr>
                            <w:color w:val="C00000"/>
                            <w:spacing w:val="10"/>
                          </w:rPr>
                          <w:t>E</w:t>
                        </w:r>
                        <w:r>
                          <w:rPr>
                            <w:color w:val="C00000"/>
                            <w:spacing w:val="9"/>
                          </w:rPr>
                          <w:t>F</w:t>
                        </w:r>
                        <w:r>
                          <w:rPr>
                            <w:color w:val="C00000"/>
                            <w:spacing w:val="10"/>
                          </w:rPr>
                          <w:t>E</w:t>
                        </w:r>
                        <w:r>
                          <w:rPr>
                            <w:color w:val="C00000"/>
                            <w:spacing w:val="9"/>
                          </w:rPr>
                          <w:t>R</w:t>
                        </w:r>
                        <w:r>
                          <w:rPr>
                            <w:color w:val="C00000"/>
                            <w:spacing w:val="10"/>
                          </w:rPr>
                          <w:t>EN</w:t>
                        </w:r>
                        <w:r>
                          <w:rPr>
                            <w:color w:val="C00000"/>
                            <w:spacing w:val="9"/>
                          </w:rPr>
                          <w:t>C</w:t>
                        </w:r>
                        <w:r>
                          <w:rPr>
                            <w:color w:val="C00000"/>
                            <w:spacing w:val="10"/>
                          </w:rPr>
                          <w:t>E</w:t>
                        </w:r>
                        <w:r>
                          <w:rPr>
                            <w:color w:val="C00000"/>
                          </w:rPr>
                          <w:t>S</w:t>
                        </w:r>
                        <w:r>
                          <w:rPr>
                            <w:color w:val="C00000"/>
                            <w:spacing w:val="8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–</w:t>
                        </w:r>
                        <w:r>
                          <w:rPr>
                            <w:color w:val="000000"/>
                            <w:spacing w:val="17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7"/>
                          </w:rPr>
                          <w:t>A</w:t>
                        </w:r>
                        <w:r>
                          <w:rPr>
                            <w:color w:val="000000"/>
                            <w:spacing w:val="8"/>
                          </w:rPr>
                          <w:t>v</w:t>
                        </w:r>
                        <w:r>
                          <w:rPr>
                            <w:color w:val="000000"/>
                            <w:spacing w:val="10"/>
                          </w:rPr>
                          <w:t>a</w:t>
                        </w:r>
                        <w:r>
                          <w:rPr>
                            <w:color w:val="000000"/>
                            <w:spacing w:val="9"/>
                          </w:rPr>
                          <w:t>il</w:t>
                        </w:r>
                        <w:r>
                          <w:rPr>
                            <w:color w:val="000000"/>
                            <w:spacing w:val="10"/>
                          </w:rPr>
                          <w:t>a</w:t>
                        </w:r>
                        <w:r>
                          <w:rPr>
                            <w:color w:val="000000"/>
                            <w:spacing w:val="11"/>
                          </w:rPr>
                          <w:t>b</w:t>
                        </w:r>
                        <w:r>
                          <w:rPr>
                            <w:color w:val="000000"/>
                            <w:spacing w:val="9"/>
                          </w:rPr>
                          <w:t>l</w:t>
                        </w:r>
                        <w:r>
                          <w:rPr>
                            <w:color w:val="000000"/>
                          </w:rPr>
                          <w:t>e</w:t>
                        </w:r>
                        <w:r>
                          <w:rPr>
                            <w:color w:val="000000"/>
                            <w:spacing w:val="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11"/>
                          </w:rPr>
                          <w:t>o</w:t>
                        </w:r>
                        <w:r>
                          <w:rPr>
                            <w:color w:val="000000"/>
                          </w:rPr>
                          <w:t>n</w:t>
                        </w:r>
                        <w:r>
                          <w:rPr>
                            <w:color w:val="000000"/>
                            <w:spacing w:val="16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8"/>
                          </w:rPr>
                          <w:t>r</w:t>
                        </w:r>
                        <w:r>
                          <w:rPr>
                            <w:color w:val="000000"/>
                            <w:spacing w:val="10"/>
                          </w:rPr>
                          <w:t>e</w:t>
                        </w:r>
                        <w:r>
                          <w:rPr>
                            <w:color w:val="000000"/>
                            <w:spacing w:val="11"/>
                          </w:rPr>
                          <w:t>q</w:t>
                        </w:r>
                        <w:r>
                          <w:rPr>
                            <w:color w:val="000000"/>
                            <w:spacing w:val="8"/>
                          </w:rPr>
                          <w:t>u</w:t>
                        </w:r>
                        <w:r>
                          <w:rPr>
                            <w:color w:val="000000"/>
                            <w:spacing w:val="10"/>
                          </w:rPr>
                          <w:t>e</w:t>
                        </w:r>
                        <w:r>
                          <w:rPr>
                            <w:color w:val="000000"/>
                            <w:spacing w:val="9"/>
                          </w:rPr>
                          <w:t>s</w:t>
                        </w:r>
                        <w:r>
                          <w:rPr>
                            <w:color w:val="000000"/>
                            <w:spacing w:val="14"/>
                          </w:rPr>
                          <w:t>t</w:t>
                        </w:r>
                        <w:r>
                          <w:rPr>
                            <w:color w:val="000000"/>
                          </w:rPr>
                          <w:t>.</w:t>
                        </w:r>
                      </w:p>
                    </w:tc>
                    <w:tc>
                      <w:tcPr>
                        <w:tcW w:w="18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E9783B" w14:textId="77777777" w:rsidR="000C728A" w:rsidRDefault="000C728A"/>
                    </w:tc>
                  </w:tr>
                </w:tbl>
                <w:p w14:paraId="07FD95EA" w14:textId="77777777" w:rsidR="000C728A" w:rsidRDefault="000C728A"/>
              </w:txbxContent>
            </v:textbox>
            <w10:wrap anchorx="page"/>
          </v:shape>
        </w:pict>
      </w:r>
      <w:r w:rsidRPr="00262F86">
        <w:rPr>
          <w:rFonts w:asciiTheme="minorHAnsi" w:hAnsiTheme="minorHAnsi" w:cstheme="minorHAnsi"/>
          <w:spacing w:val="4"/>
          <w:position w:val="-1"/>
        </w:rPr>
        <w:t>B</w:t>
      </w:r>
      <w:r w:rsidRPr="00262F86">
        <w:rPr>
          <w:rFonts w:asciiTheme="minorHAnsi" w:hAnsiTheme="minorHAnsi" w:cstheme="minorHAnsi"/>
          <w:position w:val="-1"/>
        </w:rPr>
        <w:t xml:space="preserve">A </w:t>
      </w:r>
      <w:r w:rsidRPr="00262F86">
        <w:rPr>
          <w:rFonts w:asciiTheme="minorHAnsi" w:hAnsiTheme="minorHAnsi" w:cstheme="minorHAnsi"/>
          <w:spacing w:val="3"/>
          <w:position w:val="-1"/>
        </w:rPr>
        <w:t>(</w:t>
      </w:r>
      <w:r w:rsidRPr="00262F86">
        <w:rPr>
          <w:rFonts w:asciiTheme="minorHAnsi" w:hAnsiTheme="minorHAnsi" w:cstheme="minorHAnsi"/>
          <w:spacing w:val="2"/>
          <w:position w:val="-1"/>
        </w:rPr>
        <w:t>H</w:t>
      </w:r>
      <w:r w:rsidRPr="00262F86">
        <w:rPr>
          <w:rFonts w:asciiTheme="minorHAnsi" w:hAnsiTheme="minorHAnsi" w:cstheme="minorHAnsi"/>
          <w:spacing w:val="3"/>
          <w:position w:val="-1"/>
        </w:rPr>
        <w:t>o</w:t>
      </w:r>
      <w:r w:rsidRPr="00262F86">
        <w:rPr>
          <w:rFonts w:asciiTheme="minorHAnsi" w:hAnsiTheme="minorHAnsi" w:cstheme="minorHAnsi"/>
          <w:spacing w:val="1"/>
          <w:position w:val="-1"/>
        </w:rPr>
        <w:t>n</w:t>
      </w:r>
      <w:r w:rsidRPr="00262F86">
        <w:rPr>
          <w:rFonts w:asciiTheme="minorHAnsi" w:hAnsiTheme="minorHAnsi" w:cstheme="minorHAnsi"/>
          <w:spacing w:val="2"/>
          <w:position w:val="-1"/>
        </w:rPr>
        <w:t>s</w:t>
      </w:r>
      <w:r w:rsidRPr="00262F86">
        <w:rPr>
          <w:rFonts w:asciiTheme="minorHAnsi" w:hAnsiTheme="minorHAnsi" w:cstheme="minorHAnsi"/>
          <w:position w:val="-1"/>
        </w:rPr>
        <w:t xml:space="preserve">)      </w:t>
      </w:r>
      <w:r w:rsidRPr="00262F86">
        <w:rPr>
          <w:rFonts w:asciiTheme="minorHAnsi" w:hAnsiTheme="minorHAnsi" w:cstheme="minorHAnsi"/>
          <w:spacing w:val="13"/>
          <w:position w:val="-1"/>
        </w:rPr>
        <w:t xml:space="preserve"> </w:t>
      </w:r>
      <w:r w:rsidRPr="00262F86">
        <w:rPr>
          <w:rFonts w:asciiTheme="minorHAnsi" w:hAnsiTheme="minorHAnsi" w:cstheme="minorHAnsi"/>
          <w:spacing w:val="2"/>
          <w:position w:val="-1"/>
        </w:rPr>
        <w:t>H</w:t>
      </w:r>
      <w:r w:rsidRPr="00262F86">
        <w:rPr>
          <w:rFonts w:asciiTheme="minorHAnsi" w:hAnsiTheme="minorHAnsi" w:cstheme="minorHAnsi"/>
          <w:spacing w:val="3"/>
          <w:position w:val="-1"/>
        </w:rPr>
        <w:t>ea</w:t>
      </w:r>
      <w:r w:rsidRPr="00262F86">
        <w:rPr>
          <w:rFonts w:asciiTheme="minorHAnsi" w:hAnsiTheme="minorHAnsi" w:cstheme="minorHAnsi"/>
          <w:spacing w:val="2"/>
          <w:position w:val="-1"/>
        </w:rPr>
        <w:t>lt</w:t>
      </w:r>
      <w:r w:rsidRPr="00262F86">
        <w:rPr>
          <w:rFonts w:asciiTheme="minorHAnsi" w:hAnsiTheme="minorHAnsi" w:cstheme="minorHAnsi"/>
          <w:spacing w:val="1"/>
          <w:position w:val="-1"/>
        </w:rPr>
        <w:t>h</w:t>
      </w:r>
      <w:r w:rsidRPr="00262F86">
        <w:rPr>
          <w:rFonts w:asciiTheme="minorHAnsi" w:hAnsiTheme="minorHAnsi" w:cstheme="minorHAnsi"/>
          <w:spacing w:val="3"/>
          <w:position w:val="-1"/>
        </w:rPr>
        <w:t>ca</w:t>
      </w:r>
      <w:r w:rsidRPr="00262F86">
        <w:rPr>
          <w:rFonts w:asciiTheme="minorHAnsi" w:hAnsiTheme="minorHAnsi" w:cstheme="minorHAnsi"/>
          <w:spacing w:val="1"/>
          <w:position w:val="-1"/>
        </w:rPr>
        <w:t>r</w:t>
      </w:r>
      <w:r w:rsidRPr="00262F86">
        <w:rPr>
          <w:rFonts w:asciiTheme="minorHAnsi" w:hAnsiTheme="minorHAnsi" w:cstheme="minorHAnsi"/>
          <w:position w:val="-1"/>
        </w:rPr>
        <w:t>e</w:t>
      </w:r>
    </w:p>
    <w:p w14:paraId="7BBB1017" w14:textId="77777777" w:rsidR="000C728A" w:rsidRPr="00262F86" w:rsidRDefault="000C728A">
      <w:pPr>
        <w:spacing w:line="200" w:lineRule="exact"/>
        <w:rPr>
          <w:rFonts w:asciiTheme="minorHAnsi" w:hAnsiTheme="minorHAnsi" w:cstheme="minorHAnsi"/>
        </w:rPr>
      </w:pPr>
    </w:p>
    <w:p w14:paraId="52653C0A" w14:textId="77777777" w:rsidR="000C728A" w:rsidRPr="00262F86" w:rsidRDefault="000C728A">
      <w:pPr>
        <w:spacing w:before="1" w:line="220" w:lineRule="exact"/>
        <w:rPr>
          <w:rFonts w:asciiTheme="minorHAnsi" w:hAnsiTheme="minorHAnsi" w:cstheme="minorHAnsi"/>
        </w:rPr>
      </w:pPr>
    </w:p>
    <w:p w14:paraId="10BD24E0" w14:textId="77777777" w:rsidR="000C728A" w:rsidRPr="00262F86" w:rsidRDefault="000C728A">
      <w:pPr>
        <w:spacing w:before="1" w:line="140" w:lineRule="exact"/>
        <w:rPr>
          <w:rFonts w:asciiTheme="minorHAnsi" w:hAnsiTheme="minorHAnsi" w:cstheme="minorHAnsi"/>
        </w:rPr>
      </w:pPr>
    </w:p>
    <w:p w14:paraId="433C65AA" w14:textId="77777777" w:rsidR="000C728A" w:rsidRPr="00262F86" w:rsidRDefault="00262F86">
      <w:pPr>
        <w:ind w:left="224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spacing w:val="11"/>
        </w:rPr>
        <w:t>P</w:t>
      </w:r>
      <w:r w:rsidRPr="00262F86">
        <w:rPr>
          <w:rFonts w:asciiTheme="minorHAnsi" w:hAnsiTheme="minorHAnsi" w:cstheme="minorHAnsi"/>
          <w:spacing w:val="10"/>
        </w:rPr>
        <w:t>E</w:t>
      </w:r>
      <w:r w:rsidRPr="00262F86">
        <w:rPr>
          <w:rFonts w:asciiTheme="minorHAnsi" w:hAnsiTheme="minorHAnsi" w:cstheme="minorHAnsi"/>
          <w:spacing w:val="9"/>
        </w:rPr>
        <w:t>RS</w:t>
      </w:r>
      <w:r w:rsidRPr="00262F86">
        <w:rPr>
          <w:rFonts w:asciiTheme="minorHAnsi" w:hAnsiTheme="minorHAnsi" w:cstheme="minorHAnsi"/>
          <w:spacing w:val="10"/>
        </w:rPr>
        <w:t>ON</w:t>
      </w:r>
      <w:r w:rsidRPr="00262F86">
        <w:rPr>
          <w:rFonts w:asciiTheme="minorHAnsi" w:hAnsiTheme="minorHAnsi" w:cstheme="minorHAnsi"/>
          <w:spacing w:val="7"/>
        </w:rPr>
        <w:t>A</w:t>
      </w:r>
      <w:r w:rsidRPr="00262F86">
        <w:rPr>
          <w:rFonts w:asciiTheme="minorHAnsi" w:hAnsiTheme="minorHAnsi" w:cstheme="minorHAnsi"/>
        </w:rPr>
        <w:t>L</w:t>
      </w:r>
      <w:r w:rsidRPr="00262F86">
        <w:rPr>
          <w:rFonts w:asciiTheme="minorHAnsi" w:hAnsiTheme="minorHAnsi" w:cstheme="minorHAnsi"/>
          <w:spacing w:val="8"/>
        </w:rPr>
        <w:t xml:space="preserve"> </w:t>
      </w:r>
      <w:r w:rsidRPr="00262F86">
        <w:rPr>
          <w:rFonts w:asciiTheme="minorHAnsi" w:hAnsiTheme="minorHAnsi" w:cstheme="minorHAnsi"/>
          <w:spacing w:val="10"/>
        </w:rPr>
        <w:t>D</w:t>
      </w:r>
      <w:r w:rsidRPr="00262F86">
        <w:rPr>
          <w:rFonts w:asciiTheme="minorHAnsi" w:hAnsiTheme="minorHAnsi" w:cstheme="minorHAnsi"/>
          <w:spacing w:val="8"/>
        </w:rPr>
        <w:t>E</w:t>
      </w:r>
      <w:r w:rsidRPr="00262F86">
        <w:rPr>
          <w:rFonts w:asciiTheme="minorHAnsi" w:hAnsiTheme="minorHAnsi" w:cstheme="minorHAnsi"/>
          <w:spacing w:val="13"/>
        </w:rPr>
        <w:t>T</w:t>
      </w:r>
      <w:r w:rsidRPr="00262F86">
        <w:rPr>
          <w:rFonts w:asciiTheme="minorHAnsi" w:hAnsiTheme="minorHAnsi" w:cstheme="minorHAnsi"/>
          <w:spacing w:val="7"/>
        </w:rPr>
        <w:t>A</w:t>
      </w:r>
      <w:r w:rsidRPr="00262F86">
        <w:rPr>
          <w:rFonts w:asciiTheme="minorHAnsi" w:hAnsiTheme="minorHAnsi" w:cstheme="minorHAnsi"/>
          <w:spacing w:val="10"/>
        </w:rPr>
        <w:t>I</w:t>
      </w:r>
      <w:r w:rsidRPr="00262F86">
        <w:rPr>
          <w:rFonts w:asciiTheme="minorHAnsi" w:hAnsiTheme="minorHAnsi" w:cstheme="minorHAnsi"/>
          <w:spacing w:val="8"/>
        </w:rPr>
        <w:t>L</w:t>
      </w:r>
      <w:r w:rsidRPr="00262F86">
        <w:rPr>
          <w:rFonts w:asciiTheme="minorHAnsi" w:hAnsiTheme="minorHAnsi" w:cstheme="minorHAnsi"/>
        </w:rPr>
        <w:t>S</w:t>
      </w:r>
    </w:p>
    <w:p w14:paraId="7F14FEC0" w14:textId="77777777" w:rsidR="000C728A" w:rsidRPr="00262F86" w:rsidRDefault="000C728A">
      <w:pPr>
        <w:spacing w:before="3" w:line="240" w:lineRule="exact"/>
        <w:rPr>
          <w:rFonts w:asciiTheme="minorHAnsi" w:hAnsiTheme="minorHAnsi" w:cstheme="minorHAnsi"/>
        </w:rPr>
      </w:pPr>
    </w:p>
    <w:p w14:paraId="06CC1980" w14:textId="77777777" w:rsidR="00262F86" w:rsidRDefault="00262F86">
      <w:pPr>
        <w:ind w:left="224" w:right="884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Jax Sutton</w:t>
      </w:r>
    </w:p>
    <w:p w14:paraId="736CDA87" w14:textId="7F1C96A4" w:rsidR="000C728A" w:rsidRPr="00262F86" w:rsidRDefault="00262F86">
      <w:pPr>
        <w:ind w:left="224" w:right="8841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</w:rPr>
        <w:t>D</w:t>
      </w:r>
      <w:r w:rsidRPr="00262F86">
        <w:rPr>
          <w:rFonts w:asciiTheme="minorHAnsi" w:hAnsiTheme="minorHAnsi" w:cstheme="minorHAnsi"/>
          <w:i/>
          <w:spacing w:val="1"/>
        </w:rPr>
        <w:t>a</w:t>
      </w:r>
      <w:r w:rsidRPr="00262F86">
        <w:rPr>
          <w:rFonts w:asciiTheme="minorHAnsi" w:hAnsiTheme="minorHAnsi" w:cstheme="minorHAnsi"/>
          <w:i/>
        </w:rPr>
        <w:t>yj</w:t>
      </w:r>
      <w:r w:rsidRPr="00262F86">
        <w:rPr>
          <w:rFonts w:asciiTheme="minorHAnsi" w:hAnsiTheme="minorHAnsi" w:cstheme="minorHAnsi"/>
          <w:i/>
          <w:spacing w:val="1"/>
        </w:rPr>
        <w:t>o</w:t>
      </w:r>
      <w:r w:rsidRPr="00262F86">
        <w:rPr>
          <w:rFonts w:asciiTheme="minorHAnsi" w:hAnsiTheme="minorHAnsi" w:cstheme="minorHAnsi"/>
          <w:i/>
        </w:rPr>
        <w:t>b</w:t>
      </w:r>
      <w:r w:rsidRPr="00262F86">
        <w:rPr>
          <w:rFonts w:asciiTheme="minorHAnsi" w:hAnsiTheme="minorHAnsi" w:cstheme="minorHAnsi"/>
          <w:i/>
          <w:spacing w:val="-5"/>
        </w:rPr>
        <w:t xml:space="preserve"> </w:t>
      </w:r>
      <w:r w:rsidRPr="00262F86">
        <w:rPr>
          <w:rFonts w:asciiTheme="minorHAnsi" w:hAnsiTheme="minorHAnsi" w:cstheme="minorHAnsi"/>
          <w:i/>
        </w:rPr>
        <w:t>Ltd T</w:t>
      </w:r>
      <w:r w:rsidRPr="00262F86">
        <w:rPr>
          <w:rFonts w:asciiTheme="minorHAnsi" w:hAnsiTheme="minorHAnsi" w:cstheme="minorHAnsi"/>
          <w:i/>
          <w:spacing w:val="1"/>
        </w:rPr>
        <w:t>h</w:t>
      </w:r>
      <w:r w:rsidRPr="00262F86">
        <w:rPr>
          <w:rFonts w:asciiTheme="minorHAnsi" w:hAnsiTheme="minorHAnsi" w:cstheme="minorHAnsi"/>
          <w:i/>
        </w:rPr>
        <w:t>e</w:t>
      </w:r>
      <w:r w:rsidRPr="00262F86">
        <w:rPr>
          <w:rFonts w:asciiTheme="minorHAnsi" w:hAnsiTheme="minorHAnsi" w:cstheme="minorHAnsi"/>
          <w:i/>
          <w:spacing w:val="-2"/>
        </w:rPr>
        <w:t xml:space="preserve"> </w:t>
      </w:r>
      <w:r w:rsidRPr="00262F86">
        <w:rPr>
          <w:rFonts w:asciiTheme="minorHAnsi" w:hAnsiTheme="minorHAnsi" w:cstheme="minorHAnsi"/>
          <w:i/>
        </w:rPr>
        <w:t>Big</w:t>
      </w:r>
      <w:r w:rsidRPr="00262F86">
        <w:rPr>
          <w:rFonts w:asciiTheme="minorHAnsi" w:hAnsiTheme="minorHAnsi" w:cstheme="minorHAnsi"/>
          <w:i/>
          <w:spacing w:val="-2"/>
        </w:rPr>
        <w:t xml:space="preserve"> </w:t>
      </w:r>
      <w:r w:rsidRPr="00262F86">
        <w:rPr>
          <w:rFonts w:asciiTheme="minorHAnsi" w:hAnsiTheme="minorHAnsi" w:cstheme="minorHAnsi"/>
          <w:i/>
        </w:rPr>
        <w:t>Peg Bi</w:t>
      </w:r>
      <w:r w:rsidRPr="00262F86">
        <w:rPr>
          <w:rFonts w:asciiTheme="minorHAnsi" w:hAnsiTheme="minorHAnsi" w:cstheme="minorHAnsi"/>
          <w:i/>
          <w:spacing w:val="-1"/>
        </w:rPr>
        <w:t>r</w:t>
      </w:r>
      <w:r w:rsidRPr="00262F86">
        <w:rPr>
          <w:rFonts w:asciiTheme="minorHAnsi" w:hAnsiTheme="minorHAnsi" w:cstheme="minorHAnsi"/>
          <w:i/>
        </w:rPr>
        <w:t>mi</w:t>
      </w:r>
      <w:r w:rsidRPr="00262F86">
        <w:rPr>
          <w:rFonts w:asciiTheme="minorHAnsi" w:hAnsiTheme="minorHAnsi" w:cstheme="minorHAnsi"/>
          <w:i/>
          <w:spacing w:val="1"/>
        </w:rPr>
        <w:t>ngha</w:t>
      </w:r>
      <w:r w:rsidRPr="00262F86">
        <w:rPr>
          <w:rFonts w:asciiTheme="minorHAnsi" w:hAnsiTheme="minorHAnsi" w:cstheme="minorHAnsi"/>
          <w:i/>
        </w:rPr>
        <w:t>m B</w:t>
      </w:r>
      <w:r w:rsidRPr="00262F86">
        <w:rPr>
          <w:rFonts w:asciiTheme="minorHAnsi" w:hAnsiTheme="minorHAnsi" w:cstheme="minorHAnsi"/>
          <w:i/>
          <w:spacing w:val="1"/>
        </w:rPr>
        <w:t>1</w:t>
      </w:r>
      <w:r w:rsidRPr="00262F86">
        <w:rPr>
          <w:rFonts w:asciiTheme="minorHAnsi" w:hAnsiTheme="minorHAnsi" w:cstheme="minorHAnsi"/>
          <w:i/>
        </w:rPr>
        <w:t>8</w:t>
      </w:r>
      <w:r w:rsidRPr="00262F86">
        <w:rPr>
          <w:rFonts w:asciiTheme="minorHAnsi" w:hAnsiTheme="minorHAnsi" w:cstheme="minorHAnsi"/>
          <w:i/>
          <w:spacing w:val="-2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6</w:t>
      </w:r>
      <w:r w:rsidRPr="00262F86">
        <w:rPr>
          <w:rFonts w:asciiTheme="minorHAnsi" w:hAnsiTheme="minorHAnsi" w:cstheme="minorHAnsi"/>
          <w:i/>
          <w:spacing w:val="-1"/>
        </w:rPr>
        <w:t>N</w:t>
      </w:r>
      <w:r w:rsidRPr="00262F86">
        <w:rPr>
          <w:rFonts w:asciiTheme="minorHAnsi" w:hAnsiTheme="minorHAnsi" w:cstheme="minorHAnsi"/>
          <w:i/>
        </w:rPr>
        <w:t>F</w:t>
      </w:r>
    </w:p>
    <w:p w14:paraId="32086AC6" w14:textId="77777777" w:rsidR="000C728A" w:rsidRPr="00262F86" w:rsidRDefault="00262F86">
      <w:pPr>
        <w:ind w:left="224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</w:rPr>
        <w:t>T:</w:t>
      </w:r>
      <w:r w:rsidRPr="00262F86">
        <w:rPr>
          <w:rFonts w:asciiTheme="minorHAnsi" w:hAnsiTheme="minorHAnsi" w:cstheme="minorHAnsi"/>
          <w:i/>
          <w:spacing w:val="-1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004</w:t>
      </w:r>
      <w:r w:rsidRPr="00262F86">
        <w:rPr>
          <w:rFonts w:asciiTheme="minorHAnsi" w:hAnsiTheme="minorHAnsi" w:cstheme="minorHAnsi"/>
          <w:i/>
        </w:rPr>
        <w:t>4</w:t>
      </w:r>
      <w:r w:rsidRPr="00262F86">
        <w:rPr>
          <w:rFonts w:asciiTheme="minorHAnsi" w:hAnsiTheme="minorHAnsi" w:cstheme="minorHAnsi"/>
          <w:i/>
          <w:spacing w:val="-5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1</w:t>
      </w:r>
      <w:r w:rsidRPr="00262F86">
        <w:rPr>
          <w:rFonts w:asciiTheme="minorHAnsi" w:hAnsiTheme="minorHAnsi" w:cstheme="minorHAnsi"/>
          <w:i/>
          <w:spacing w:val="-1"/>
        </w:rPr>
        <w:t>2</w:t>
      </w:r>
      <w:r w:rsidRPr="00262F86">
        <w:rPr>
          <w:rFonts w:asciiTheme="minorHAnsi" w:hAnsiTheme="minorHAnsi" w:cstheme="minorHAnsi"/>
          <w:i/>
        </w:rPr>
        <w:t>1</w:t>
      </w:r>
      <w:r w:rsidRPr="00262F86">
        <w:rPr>
          <w:rFonts w:asciiTheme="minorHAnsi" w:hAnsiTheme="minorHAnsi" w:cstheme="minorHAnsi"/>
          <w:i/>
          <w:spacing w:val="-2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6</w:t>
      </w:r>
      <w:r w:rsidRPr="00262F86">
        <w:rPr>
          <w:rFonts w:asciiTheme="minorHAnsi" w:hAnsiTheme="minorHAnsi" w:cstheme="minorHAnsi"/>
          <w:i/>
          <w:spacing w:val="-1"/>
        </w:rPr>
        <w:t>3</w:t>
      </w:r>
      <w:r w:rsidRPr="00262F86">
        <w:rPr>
          <w:rFonts w:asciiTheme="minorHAnsi" w:hAnsiTheme="minorHAnsi" w:cstheme="minorHAnsi"/>
          <w:i/>
        </w:rPr>
        <w:t>8</w:t>
      </w:r>
      <w:r w:rsidRPr="00262F86">
        <w:rPr>
          <w:rFonts w:asciiTheme="minorHAnsi" w:hAnsiTheme="minorHAnsi" w:cstheme="minorHAnsi"/>
          <w:i/>
          <w:spacing w:val="-2"/>
        </w:rPr>
        <w:t xml:space="preserve"> </w:t>
      </w:r>
      <w:r w:rsidRPr="00262F86">
        <w:rPr>
          <w:rFonts w:asciiTheme="minorHAnsi" w:hAnsiTheme="minorHAnsi" w:cstheme="minorHAnsi"/>
          <w:i/>
          <w:spacing w:val="-1"/>
        </w:rPr>
        <w:t>0</w:t>
      </w:r>
      <w:r w:rsidRPr="00262F86">
        <w:rPr>
          <w:rFonts w:asciiTheme="minorHAnsi" w:hAnsiTheme="minorHAnsi" w:cstheme="minorHAnsi"/>
          <w:i/>
          <w:spacing w:val="1"/>
        </w:rPr>
        <w:t>02</w:t>
      </w:r>
      <w:r w:rsidRPr="00262F86">
        <w:rPr>
          <w:rFonts w:asciiTheme="minorHAnsi" w:hAnsiTheme="minorHAnsi" w:cstheme="minorHAnsi"/>
          <w:i/>
        </w:rPr>
        <w:t>6</w:t>
      </w:r>
    </w:p>
    <w:p w14:paraId="07F4FFFB" w14:textId="77777777" w:rsidR="000C728A" w:rsidRPr="00262F86" w:rsidRDefault="00262F86">
      <w:pPr>
        <w:spacing w:line="220" w:lineRule="exact"/>
        <w:ind w:left="224"/>
        <w:rPr>
          <w:rFonts w:asciiTheme="minorHAnsi" w:hAnsiTheme="minorHAnsi" w:cstheme="minorHAnsi"/>
        </w:rPr>
      </w:pPr>
      <w:r w:rsidRPr="00262F86">
        <w:rPr>
          <w:rFonts w:asciiTheme="minorHAnsi" w:hAnsiTheme="minorHAnsi" w:cstheme="minorHAnsi"/>
          <w:i/>
        </w:rPr>
        <w:t>M:</w:t>
      </w:r>
      <w:r w:rsidRPr="00262F86">
        <w:rPr>
          <w:rFonts w:asciiTheme="minorHAnsi" w:hAnsiTheme="minorHAnsi" w:cstheme="minorHAnsi"/>
          <w:i/>
          <w:spacing w:val="-1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08</w:t>
      </w:r>
      <w:r w:rsidRPr="00262F86">
        <w:rPr>
          <w:rFonts w:asciiTheme="minorHAnsi" w:hAnsiTheme="minorHAnsi" w:cstheme="minorHAnsi"/>
          <w:i/>
          <w:spacing w:val="2"/>
        </w:rPr>
        <w:t>7</w:t>
      </w:r>
      <w:r w:rsidRPr="00262F86">
        <w:rPr>
          <w:rFonts w:asciiTheme="minorHAnsi" w:hAnsiTheme="minorHAnsi" w:cstheme="minorHAnsi"/>
          <w:i/>
        </w:rPr>
        <w:t>0</w:t>
      </w:r>
      <w:r w:rsidRPr="00262F86">
        <w:rPr>
          <w:rFonts w:asciiTheme="minorHAnsi" w:hAnsiTheme="minorHAnsi" w:cstheme="minorHAnsi"/>
          <w:i/>
          <w:spacing w:val="-5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06</w:t>
      </w:r>
      <w:r w:rsidRPr="00262F86">
        <w:rPr>
          <w:rFonts w:asciiTheme="minorHAnsi" w:hAnsiTheme="minorHAnsi" w:cstheme="minorHAnsi"/>
          <w:i/>
        </w:rPr>
        <w:t>1</w:t>
      </w:r>
      <w:r w:rsidRPr="00262F86">
        <w:rPr>
          <w:rFonts w:asciiTheme="minorHAnsi" w:hAnsiTheme="minorHAnsi" w:cstheme="minorHAnsi"/>
          <w:i/>
          <w:spacing w:val="-4"/>
        </w:rPr>
        <w:t xml:space="preserve"> </w:t>
      </w:r>
      <w:r w:rsidRPr="00262F86">
        <w:rPr>
          <w:rFonts w:asciiTheme="minorHAnsi" w:hAnsiTheme="minorHAnsi" w:cstheme="minorHAnsi"/>
          <w:i/>
          <w:spacing w:val="1"/>
        </w:rPr>
        <w:t>0</w:t>
      </w:r>
      <w:r w:rsidRPr="00262F86">
        <w:rPr>
          <w:rFonts w:asciiTheme="minorHAnsi" w:hAnsiTheme="minorHAnsi" w:cstheme="minorHAnsi"/>
          <w:i/>
          <w:spacing w:val="-1"/>
        </w:rPr>
        <w:t>1</w:t>
      </w:r>
      <w:r w:rsidRPr="00262F86">
        <w:rPr>
          <w:rFonts w:asciiTheme="minorHAnsi" w:hAnsiTheme="minorHAnsi" w:cstheme="minorHAnsi"/>
          <w:i/>
          <w:spacing w:val="1"/>
        </w:rPr>
        <w:t>2</w:t>
      </w:r>
      <w:r w:rsidRPr="00262F86">
        <w:rPr>
          <w:rFonts w:asciiTheme="minorHAnsi" w:hAnsiTheme="minorHAnsi" w:cstheme="minorHAnsi"/>
          <w:i/>
        </w:rPr>
        <w:t>1</w:t>
      </w:r>
    </w:p>
    <w:p w14:paraId="5D0CEFB0" w14:textId="6B7BF780" w:rsidR="000C728A" w:rsidRPr="00262F86" w:rsidRDefault="00262F86">
      <w:pPr>
        <w:ind w:left="224"/>
        <w:rPr>
          <w:rFonts w:asciiTheme="minorHAnsi" w:hAnsiTheme="minorHAnsi" w:cstheme="minorHAnsi"/>
        </w:rPr>
        <w:sectPr w:rsidR="000C728A" w:rsidRPr="00262F86">
          <w:type w:val="continuous"/>
          <w:pgSz w:w="11920" w:h="16840"/>
          <w:pgMar w:top="760" w:right="1100" w:bottom="280" w:left="700" w:header="720" w:footer="720" w:gutter="0"/>
          <w:cols w:space="720"/>
        </w:sectPr>
      </w:pPr>
      <w:r w:rsidRPr="00262F86">
        <w:rPr>
          <w:rFonts w:asciiTheme="minorHAnsi" w:hAnsiTheme="minorHAnsi" w:cstheme="minorHAnsi"/>
          <w:i/>
          <w:spacing w:val="1"/>
        </w:rPr>
        <w:t>E</w:t>
      </w:r>
      <w:r w:rsidRPr="00262F86">
        <w:rPr>
          <w:rFonts w:asciiTheme="minorHAnsi" w:hAnsiTheme="minorHAnsi" w:cstheme="minorHAnsi"/>
          <w:i/>
        </w:rPr>
        <w:t>:</w:t>
      </w:r>
      <w:hyperlink r:id="rId5" w:history="1">
        <w:r w:rsidRPr="00AA60A4">
          <w:rPr>
            <w:rStyle w:val="Hyperlink"/>
            <w:rFonts w:asciiTheme="minorHAnsi" w:hAnsiTheme="minorHAnsi" w:cstheme="minorHAnsi"/>
            <w:i/>
          </w:rPr>
          <w:t>jax@gmail.com</w:t>
        </w:r>
      </w:hyperlink>
    </w:p>
    <w:p w14:paraId="545412EB" w14:textId="5D5CD26C" w:rsidR="00262F86" w:rsidRPr="00262F86" w:rsidRDefault="00262F86" w:rsidP="00262F86">
      <w:pPr>
        <w:spacing w:line="100" w:lineRule="exact"/>
        <w:rPr>
          <w:rFonts w:asciiTheme="minorHAnsi" w:hAnsiTheme="minorHAnsi" w:cstheme="minorHAnsi"/>
        </w:rPr>
      </w:pPr>
    </w:p>
    <w:p w14:paraId="56728458" w14:textId="0DD2C72A" w:rsidR="000C728A" w:rsidRPr="00262F86" w:rsidRDefault="000C728A">
      <w:pPr>
        <w:ind w:left="115" w:right="67"/>
        <w:rPr>
          <w:rFonts w:asciiTheme="minorHAnsi" w:hAnsiTheme="minorHAnsi" w:cstheme="minorHAnsi"/>
        </w:rPr>
      </w:pPr>
    </w:p>
    <w:sectPr w:rsidR="000C728A" w:rsidRPr="00262F86">
      <w:pgSz w:w="11920" w:h="16840"/>
      <w:pgMar w:top="1420" w:right="10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9D0569"/>
    <w:multiLevelType w:val="multilevel"/>
    <w:tmpl w:val="9C62D1F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28A"/>
    <w:rsid w:val="000C728A"/>
    <w:rsid w:val="0026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DE98A1E"/>
  <w15:docId w15:val="{B65BF439-5FD7-4367-A14F-D8EEF379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62F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2F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x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840</Words>
  <Characters>4793</Characters>
  <Application>Microsoft Office Word</Application>
  <DocSecurity>0</DocSecurity>
  <Lines>39</Lines>
  <Paragraphs>11</Paragraphs>
  <ScaleCrop>false</ScaleCrop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2021-05-27T11:43:00Z</dcterms:created>
  <dcterms:modified xsi:type="dcterms:W3CDTF">2021-05-27T11:51:00Z</dcterms:modified>
</cp:coreProperties>
</file>